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6749" w:rsidRDefault="00C86749">
      <w:pPr>
        <w:kinsoku w:val="0"/>
        <w:overflowPunct w:val="0"/>
        <w:spacing w:before="20" w:line="200" w:lineRule="exact"/>
        <w:rPr>
          <w:sz w:val="20"/>
          <w:szCs w:val="20"/>
        </w:rPr>
      </w:pPr>
    </w:p>
    <w:p w:rsidR="00C86749" w:rsidRDefault="006634BC">
      <w:pPr>
        <w:pStyle w:val="Heading1"/>
        <w:kinsoku w:val="0"/>
        <w:overflowPunct w:val="0"/>
        <w:spacing w:before="65"/>
        <w:ind w:left="892" w:right="5728"/>
        <w:rPr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476250</wp:posOffset>
                </wp:positionH>
                <wp:positionV relativeFrom="paragraph">
                  <wp:posOffset>-1905</wp:posOffset>
                </wp:positionV>
                <wp:extent cx="6772275" cy="3050540"/>
                <wp:effectExtent l="0" t="0" r="0" b="0"/>
                <wp:wrapNone/>
                <wp:docPr id="4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72275" cy="3050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before="5" w:line="240" w:lineRule="exact"/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ind w:left="690"/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>v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37.5pt;margin-top:-.15pt;width:533.25pt;height:240.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fDTtQIAALI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" o:allowincell="f" filled="f" stroked="f">
                <v:textbox inset="0,0,0,0">
                  <w:txbxContent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before="5" w:line="240" w:lineRule="exact"/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ind w:left="690"/>
                        <w:rPr>
                          <w:rFonts w:ascii="Calibri" w:hAnsi="Calibri" w:cs="Calibri"/>
                          <w:sz w:val="22"/>
                          <w:szCs w:val="22"/>
                        </w:rPr>
                      </w:pPr>
                      <w:r>
                        <w:rPr>
                          <w:rFonts w:ascii="Calibri" w:hAnsi="Calibri" w:cs="Calibri"/>
                          <w:sz w:val="22"/>
                          <w:szCs w:val="22"/>
                        </w:rPr>
                        <w:t>v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476250</wp:posOffset>
                </wp:positionH>
                <wp:positionV relativeFrom="paragraph">
                  <wp:posOffset>-1905</wp:posOffset>
                </wp:positionV>
                <wp:extent cx="6772275" cy="3050540"/>
                <wp:effectExtent l="0" t="0" r="0" b="0"/>
                <wp:wrapNone/>
                <wp:docPr id="40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772275" cy="3050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margin-left:37.5pt;margin-top:-.15pt;width:533.25pt;height:240.2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" o:allowincell="f" stroked="f">
                <v:path arrowok="t"/>
                <w10:wrap anchorx="page"/>
              </v:rect>
            </w:pict>
          </mc:Fallback>
        </mc:AlternateContent>
      </w:r>
      <w:r w:rsidR="00C86749">
        <w:rPr>
          <w:color w:val="003366"/>
          <w:spacing w:val="-1"/>
        </w:rPr>
        <w:t>Introduction</w:t>
      </w:r>
    </w:p>
    <w:p w:rsidR="00C86749" w:rsidRDefault="00C86749">
      <w:pPr>
        <w:kinsoku w:val="0"/>
        <w:overflowPunct w:val="0"/>
        <w:spacing w:before="2" w:line="300" w:lineRule="exact"/>
        <w:rPr>
          <w:sz w:val="30"/>
          <w:szCs w:val="30"/>
        </w:rPr>
      </w:pPr>
    </w:p>
    <w:p w:rsidR="00C86749" w:rsidRDefault="006634BC">
      <w:pPr>
        <w:kinsoku w:val="0"/>
        <w:overflowPunct w:val="0"/>
        <w:ind w:left="892" w:right="5565"/>
        <w:jc w:val="both"/>
        <w:rPr>
          <w:rFonts w:ascii="Arial" w:hAnsi="Arial" w:cs="Arial"/>
          <w:spacing w:val="-1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7416800</wp:posOffset>
                </wp:positionH>
                <wp:positionV relativeFrom="paragraph">
                  <wp:posOffset>-26035</wp:posOffset>
                </wp:positionV>
                <wp:extent cx="2771775" cy="2299335"/>
                <wp:effectExtent l="0" t="0" r="0" b="0"/>
                <wp:wrapNone/>
                <wp:docPr id="37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71775" cy="2299335"/>
                          <a:chOff x="11680" y="-41"/>
                          <a:chExt cx="4365" cy="3621"/>
                        </a:xfrm>
                      </wpg:grpSpPr>
                      <wps:wsp>
                        <wps:cNvPr id="38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1721" y="-2"/>
                            <a:ext cx="4280" cy="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6749" w:rsidRDefault="006634BC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5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733675" cy="2257425"/>
                                    <wp:effectExtent l="0" t="0" r="9525" b="9525"/>
                                    <wp:docPr id="8" name="Picture 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33675" cy="2257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C86749" w:rsidRDefault="00C86749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" name="Freeform 12"/>
                        <wps:cNvSpPr>
                          <a:spLocks/>
                        </wps:cNvSpPr>
                        <wps:spPr bwMode="auto">
                          <a:xfrm>
                            <a:off x="11720" y="-1"/>
                            <a:ext cx="4285" cy="3541"/>
                          </a:xfrm>
                          <a:custGeom>
                            <a:avLst/>
                            <a:gdLst>
                              <a:gd name="T0" fmla="*/ 223 w 4285"/>
                              <a:gd name="T1" fmla="*/ 1 h 3541"/>
                              <a:gd name="T2" fmla="*/ 179 w 4285"/>
                              <a:gd name="T3" fmla="*/ 9 h 3541"/>
                              <a:gd name="T4" fmla="*/ 138 w 4285"/>
                              <a:gd name="T5" fmla="*/ 25 h 3541"/>
                              <a:gd name="T6" fmla="*/ 101 w 4285"/>
                              <a:gd name="T7" fmla="*/ 47 h 3541"/>
                              <a:gd name="T8" fmla="*/ 68 w 4285"/>
                              <a:gd name="T9" fmla="*/ 76 h 3541"/>
                              <a:gd name="T10" fmla="*/ 41 w 4285"/>
                              <a:gd name="T11" fmla="*/ 110 h 3541"/>
                              <a:gd name="T12" fmla="*/ 20 w 4285"/>
                              <a:gd name="T13" fmla="*/ 148 h 3541"/>
                              <a:gd name="T14" fmla="*/ 6 w 4285"/>
                              <a:gd name="T15" fmla="*/ 190 h 3541"/>
                              <a:gd name="T16" fmla="*/ 0 w 4285"/>
                              <a:gd name="T17" fmla="*/ 236 h 3541"/>
                              <a:gd name="T18" fmla="*/ 1 w 4285"/>
                              <a:gd name="T19" fmla="*/ 3318 h 3541"/>
                              <a:gd name="T20" fmla="*/ 9 w 4285"/>
                              <a:gd name="T21" fmla="*/ 3362 h 3541"/>
                              <a:gd name="T22" fmla="*/ 25 w 4285"/>
                              <a:gd name="T23" fmla="*/ 3403 h 3541"/>
                              <a:gd name="T24" fmla="*/ 47 w 4285"/>
                              <a:gd name="T25" fmla="*/ 3440 h 3541"/>
                              <a:gd name="T26" fmla="*/ 76 w 4285"/>
                              <a:gd name="T27" fmla="*/ 3473 h 3541"/>
                              <a:gd name="T28" fmla="*/ 110 w 4285"/>
                              <a:gd name="T29" fmla="*/ 3500 h 3541"/>
                              <a:gd name="T30" fmla="*/ 148 w 4285"/>
                              <a:gd name="T31" fmla="*/ 3521 h 3541"/>
                              <a:gd name="T32" fmla="*/ 190 w 4285"/>
                              <a:gd name="T33" fmla="*/ 3535 h 3541"/>
                              <a:gd name="T34" fmla="*/ 236 w 4285"/>
                              <a:gd name="T35" fmla="*/ 3541 h 3541"/>
                              <a:gd name="T36" fmla="*/ 4061 w 4285"/>
                              <a:gd name="T37" fmla="*/ 3540 h 3541"/>
                              <a:gd name="T38" fmla="*/ 4105 w 4285"/>
                              <a:gd name="T39" fmla="*/ 3532 h 3541"/>
                              <a:gd name="T40" fmla="*/ 4146 w 4285"/>
                              <a:gd name="T41" fmla="*/ 3516 h 3541"/>
                              <a:gd name="T42" fmla="*/ 4183 w 4285"/>
                              <a:gd name="T43" fmla="*/ 3494 h 3541"/>
                              <a:gd name="T44" fmla="*/ 4216 w 4285"/>
                              <a:gd name="T45" fmla="*/ 3465 h 3541"/>
                              <a:gd name="T46" fmla="*/ 4243 w 4285"/>
                              <a:gd name="T47" fmla="*/ 3431 h 3541"/>
                              <a:gd name="T48" fmla="*/ 4264 w 4285"/>
                              <a:gd name="T49" fmla="*/ 3393 h 3541"/>
                              <a:gd name="T50" fmla="*/ 4278 w 4285"/>
                              <a:gd name="T51" fmla="*/ 3351 h 3541"/>
                              <a:gd name="T52" fmla="*/ 4284 w 4285"/>
                              <a:gd name="T53" fmla="*/ 3305 h 3541"/>
                              <a:gd name="T54" fmla="*/ 4283 w 4285"/>
                              <a:gd name="T55" fmla="*/ 223 h 3541"/>
                              <a:gd name="T56" fmla="*/ 4275 w 4285"/>
                              <a:gd name="T57" fmla="*/ 179 h 3541"/>
                              <a:gd name="T58" fmla="*/ 4259 w 4285"/>
                              <a:gd name="T59" fmla="*/ 138 h 3541"/>
                              <a:gd name="T60" fmla="*/ 4237 w 4285"/>
                              <a:gd name="T61" fmla="*/ 101 h 3541"/>
                              <a:gd name="T62" fmla="*/ 4208 w 4285"/>
                              <a:gd name="T63" fmla="*/ 68 h 3541"/>
                              <a:gd name="T64" fmla="*/ 4174 w 4285"/>
                              <a:gd name="T65" fmla="*/ 41 h 3541"/>
                              <a:gd name="T66" fmla="*/ 4136 w 4285"/>
                              <a:gd name="T67" fmla="*/ 20 h 3541"/>
                              <a:gd name="T68" fmla="*/ 4094 w 4285"/>
                              <a:gd name="T69" fmla="*/ 6 h 3541"/>
                              <a:gd name="T70" fmla="*/ 4048 w 4285"/>
                              <a:gd name="T71" fmla="*/ 0 h 35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285" h="3541">
                                <a:moveTo>
                                  <a:pt x="247" y="0"/>
                                </a:moveTo>
                                <a:lnTo>
                                  <a:pt x="223" y="1"/>
                                </a:lnTo>
                                <a:lnTo>
                                  <a:pt x="201" y="4"/>
                                </a:lnTo>
                                <a:lnTo>
                                  <a:pt x="179" y="9"/>
                                </a:lnTo>
                                <a:lnTo>
                                  <a:pt x="158" y="16"/>
                                </a:lnTo>
                                <a:lnTo>
                                  <a:pt x="138" y="25"/>
                                </a:lnTo>
                                <a:lnTo>
                                  <a:pt x="119" y="35"/>
                                </a:lnTo>
                                <a:lnTo>
                                  <a:pt x="101" y="47"/>
                                </a:lnTo>
                                <a:lnTo>
                                  <a:pt x="84" y="61"/>
                                </a:lnTo>
                                <a:lnTo>
                                  <a:pt x="68" y="76"/>
                                </a:lnTo>
                                <a:lnTo>
                                  <a:pt x="54" y="92"/>
                                </a:lnTo>
                                <a:lnTo>
                                  <a:pt x="41" y="110"/>
                                </a:lnTo>
                                <a:lnTo>
                                  <a:pt x="29" y="129"/>
                                </a:lnTo>
                                <a:lnTo>
                                  <a:pt x="20" y="148"/>
                                </a:lnTo>
                                <a:lnTo>
                                  <a:pt x="12" y="169"/>
                                </a:lnTo>
                                <a:lnTo>
                                  <a:pt x="6" y="190"/>
                                </a:lnTo>
                                <a:lnTo>
                                  <a:pt x="2" y="213"/>
                                </a:lnTo>
                                <a:lnTo>
                                  <a:pt x="0" y="236"/>
                                </a:lnTo>
                                <a:lnTo>
                                  <a:pt x="0" y="3294"/>
                                </a:lnTo>
                                <a:lnTo>
                                  <a:pt x="1" y="3318"/>
                                </a:lnTo>
                                <a:lnTo>
                                  <a:pt x="4" y="3340"/>
                                </a:lnTo>
                                <a:lnTo>
                                  <a:pt x="9" y="3362"/>
                                </a:lnTo>
                                <a:lnTo>
                                  <a:pt x="16" y="3383"/>
                                </a:lnTo>
                                <a:lnTo>
                                  <a:pt x="25" y="3403"/>
                                </a:lnTo>
                                <a:lnTo>
                                  <a:pt x="35" y="3422"/>
                                </a:lnTo>
                                <a:lnTo>
                                  <a:pt x="47" y="3440"/>
                                </a:lnTo>
                                <a:lnTo>
                                  <a:pt x="61" y="3457"/>
                                </a:lnTo>
                                <a:lnTo>
                                  <a:pt x="76" y="3473"/>
                                </a:lnTo>
                                <a:lnTo>
                                  <a:pt x="92" y="3487"/>
                                </a:lnTo>
                                <a:lnTo>
                                  <a:pt x="110" y="3500"/>
                                </a:lnTo>
                                <a:lnTo>
                                  <a:pt x="129" y="3512"/>
                                </a:lnTo>
                                <a:lnTo>
                                  <a:pt x="148" y="3521"/>
                                </a:lnTo>
                                <a:lnTo>
                                  <a:pt x="169" y="3529"/>
                                </a:lnTo>
                                <a:lnTo>
                                  <a:pt x="190" y="3535"/>
                                </a:lnTo>
                                <a:lnTo>
                                  <a:pt x="213" y="3539"/>
                                </a:lnTo>
                                <a:lnTo>
                                  <a:pt x="236" y="3541"/>
                                </a:lnTo>
                                <a:lnTo>
                                  <a:pt x="4037" y="3542"/>
                                </a:lnTo>
                                <a:lnTo>
                                  <a:pt x="4061" y="3540"/>
                                </a:lnTo>
                                <a:lnTo>
                                  <a:pt x="4083" y="3537"/>
                                </a:lnTo>
                                <a:lnTo>
                                  <a:pt x="4105" y="3532"/>
                                </a:lnTo>
                                <a:lnTo>
                                  <a:pt x="4126" y="3525"/>
                                </a:lnTo>
                                <a:lnTo>
                                  <a:pt x="4146" y="3516"/>
                                </a:lnTo>
                                <a:lnTo>
                                  <a:pt x="4165" y="3506"/>
                                </a:lnTo>
                                <a:lnTo>
                                  <a:pt x="4183" y="3494"/>
                                </a:lnTo>
                                <a:lnTo>
                                  <a:pt x="4200" y="3480"/>
                                </a:lnTo>
                                <a:lnTo>
                                  <a:pt x="4216" y="3465"/>
                                </a:lnTo>
                                <a:lnTo>
                                  <a:pt x="4230" y="3449"/>
                                </a:lnTo>
                                <a:lnTo>
                                  <a:pt x="4243" y="3431"/>
                                </a:lnTo>
                                <a:lnTo>
                                  <a:pt x="4255" y="3412"/>
                                </a:lnTo>
                                <a:lnTo>
                                  <a:pt x="4264" y="3393"/>
                                </a:lnTo>
                                <a:lnTo>
                                  <a:pt x="4272" y="3372"/>
                                </a:lnTo>
                                <a:lnTo>
                                  <a:pt x="4278" y="3351"/>
                                </a:lnTo>
                                <a:lnTo>
                                  <a:pt x="4282" y="3328"/>
                                </a:lnTo>
                                <a:lnTo>
                                  <a:pt x="4284" y="3305"/>
                                </a:lnTo>
                                <a:lnTo>
                                  <a:pt x="4285" y="247"/>
                                </a:lnTo>
                                <a:lnTo>
                                  <a:pt x="4283" y="223"/>
                                </a:lnTo>
                                <a:lnTo>
                                  <a:pt x="4280" y="201"/>
                                </a:lnTo>
                                <a:lnTo>
                                  <a:pt x="4275" y="179"/>
                                </a:lnTo>
                                <a:lnTo>
                                  <a:pt x="4268" y="158"/>
                                </a:lnTo>
                                <a:lnTo>
                                  <a:pt x="4259" y="138"/>
                                </a:lnTo>
                                <a:lnTo>
                                  <a:pt x="4249" y="119"/>
                                </a:lnTo>
                                <a:lnTo>
                                  <a:pt x="4237" y="101"/>
                                </a:lnTo>
                                <a:lnTo>
                                  <a:pt x="4223" y="84"/>
                                </a:lnTo>
                                <a:lnTo>
                                  <a:pt x="4208" y="68"/>
                                </a:lnTo>
                                <a:lnTo>
                                  <a:pt x="4192" y="54"/>
                                </a:lnTo>
                                <a:lnTo>
                                  <a:pt x="4174" y="41"/>
                                </a:lnTo>
                                <a:lnTo>
                                  <a:pt x="4155" y="29"/>
                                </a:lnTo>
                                <a:lnTo>
                                  <a:pt x="4136" y="20"/>
                                </a:lnTo>
                                <a:lnTo>
                                  <a:pt x="4115" y="12"/>
                                </a:lnTo>
                                <a:lnTo>
                                  <a:pt x="4094" y="6"/>
                                </a:lnTo>
                                <a:lnTo>
                                  <a:pt x="4071" y="2"/>
                                </a:lnTo>
                                <a:lnTo>
                                  <a:pt x="4048" y="0"/>
                                </a:lnTo>
                                <a:lnTo>
                                  <a:pt x="24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0799">
                            <a:solidFill>
                              <a:srgbClr val="D9E6F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" o:spid="_x0000_s1027" style="position:absolute;left:0;text-align:left;margin-left:584pt;margin-top:-2.05pt;width:218.25pt;height:181.05pt;z-index:-251656192;mso-position-horizontal-relative:page" coordorigin="11680,-41" coordsize="4365,3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" o:allowincell="f">
                <v:rect id="Rectangle 11" o:spid="_x0000_s1028" style="position:absolute;left:11721;top:-2;width:4280;height:3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+iZs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/ombBAAAA2wAAAA8AAAAAAAAAAAAAAAAAmAIAAGRycy9kb3du&#10;cmV2LnhtbFBLBQYAAAAABAAEAPUAAACGAwAAAAA=&#10;" filled="f" stroked="f">
                  <v:textbox inset="0,0,0,0">
                    <w:txbxContent>
                      <w:p w:rsidR="00C86749" w:rsidRDefault="006634BC">
                        <w:pPr>
                          <w:widowControl/>
                          <w:autoSpaceDE/>
                          <w:autoSpaceDN/>
                          <w:adjustRightInd/>
                          <w:spacing w:line="35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733675" cy="2257425"/>
                              <wp:effectExtent l="0" t="0" r="9525" b="9525"/>
                              <wp:docPr id="8" name="Picture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33675" cy="2257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86749" w:rsidRDefault="00C86749"/>
                    </w:txbxContent>
                  </v:textbox>
                </v:rect>
                <v:shape id="Freeform 12" o:spid="_x0000_s1029" style="position:absolute;left:11720;top:-1;width:4285;height:3541;visibility:visible;mso-wrap-style:square;v-text-anchor:top" coordsize="4285,35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coqcQA&#10;AADbAAAADwAAAGRycy9kb3ducmV2LnhtbESPS2vDMBCE74X8B7GFXkwit6YhcaKY0NLSW8kDct1Y&#10;G9vUWhlLfv37qlDIcZiZb5htNppa9NS6yrKC50UMgji3uuJCwfn0MV+BcB5ZY22ZFEzkINvNHraY&#10;ajvwgfqjL0SAsEtRQel9k0rp8pIMuoVtiIN3s61BH2RbSN3iEOCmli9xvJQGKw4LJTb0VlL+c+yM&#10;gkvy/h31a7MckurzPCXXqMtfSamnx3G/AeFp9Pfwf/tLK0jW8Pcl/AC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nKKnEAAAA2wAAAA8AAAAAAAAAAAAAAAAAmAIAAGRycy9k&#10;b3ducmV2LnhtbFBLBQYAAAAABAAEAPUAAACJAwAAAAA=&#10;" path="m247,l223,1,201,4,179,9r-21,7l138,25,119,35,101,47,84,61,68,76,54,92,41,110,29,129r-9,19l12,169,6,190,2,213,,236,,3294r1,24l4,3340r5,22l16,3383r9,20l35,3422r12,18l61,3457r15,16l92,3487r18,13l129,3512r19,9l169,3529r21,6l213,3539r23,2l4037,3542r24,-2l4083,3537r22,-5l4126,3525r20,-9l4165,3506r18,-12l4200,3480r16,-15l4230,3449r13,-18l4255,3412r9,-19l4272,3372r6,-21l4282,3328r2,-23l4285,247r-2,-24l4280,201r-5,-22l4268,158r-9,-20l4249,119r-12,-18l4223,84,4208,68,4192,54,4174,41,4155,29r-19,-9l4115,12,4094,6,4071,2,4048,,247,xe" filled="f" strokecolor="#d9e6f3" strokeweight="1.41108mm">
                  <v:path arrowok="t" o:connecttype="custom" o:connectlocs="223,1;179,9;138,25;101,47;68,76;41,110;20,148;6,190;0,236;1,3318;9,3362;25,3403;47,3440;76,3473;110,3500;148,3521;190,3535;236,3541;4061,3540;4105,3532;4146,3516;4183,3494;4216,3465;4243,3431;4264,3393;4278,3351;4284,3305;4283,223;4275,179;4259,138;4237,101;4208,68;4174,41;4136,20;4094,6;4048,0" o:connectangles="0,0,0,0,0,0,0,0,0,0,0,0,0,0,0,0,0,0,0,0,0,0,0,0,0,0,0,0,0,0,0,0,0,0,0,0"/>
                </v:shape>
                <w10:wrap anchorx="page"/>
              </v:group>
            </w:pict>
          </mc:Fallback>
        </mc:AlternateContent>
      </w:r>
      <w:r w:rsidR="00C86749">
        <w:rPr>
          <w:rFonts w:ascii="Arial" w:hAnsi="Arial" w:cs="Arial"/>
          <w:spacing w:val="-1"/>
          <w:sz w:val="18"/>
          <w:szCs w:val="18"/>
        </w:rPr>
        <w:t>The</w:t>
      </w:r>
      <w:r w:rsidR="00C86749">
        <w:rPr>
          <w:rFonts w:ascii="Arial" w:hAnsi="Arial" w:cs="Arial"/>
          <w:spacing w:val="15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call</w:t>
      </w:r>
      <w:r w:rsidR="00C86749">
        <w:rPr>
          <w:rFonts w:ascii="Arial" w:hAnsi="Arial" w:cs="Arial"/>
          <w:spacing w:val="13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for</w:t>
      </w:r>
      <w:r w:rsidR="00C86749">
        <w:rPr>
          <w:rFonts w:ascii="Arial" w:hAnsi="Arial" w:cs="Arial"/>
          <w:spacing w:val="14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the</w:t>
      </w:r>
      <w:r w:rsidR="00C86749">
        <w:rPr>
          <w:rFonts w:ascii="Arial" w:hAnsi="Arial" w:cs="Arial"/>
          <w:spacing w:val="1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use</w:t>
      </w:r>
      <w:r w:rsidR="00C86749">
        <w:rPr>
          <w:rFonts w:ascii="Arial" w:hAnsi="Arial" w:cs="Arial"/>
          <w:spacing w:val="13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of</w:t>
      </w:r>
      <w:r w:rsidR="00C86749">
        <w:rPr>
          <w:rFonts w:ascii="Arial" w:hAnsi="Arial" w:cs="Arial"/>
          <w:spacing w:val="1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renewable</w:t>
      </w:r>
      <w:r w:rsidR="00C86749">
        <w:rPr>
          <w:rFonts w:ascii="Arial" w:hAnsi="Arial" w:cs="Arial"/>
          <w:spacing w:val="13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energy</w:t>
      </w:r>
      <w:r w:rsidR="00C86749">
        <w:rPr>
          <w:rFonts w:ascii="Arial" w:hAnsi="Arial" w:cs="Arial"/>
          <w:spacing w:val="13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sources</w:t>
      </w:r>
      <w:r w:rsidR="00C86749">
        <w:rPr>
          <w:rFonts w:ascii="Arial" w:hAnsi="Arial" w:cs="Arial"/>
          <w:spacing w:val="16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to</w:t>
      </w:r>
      <w:r w:rsidR="00C86749">
        <w:rPr>
          <w:rFonts w:ascii="Arial" w:hAnsi="Arial" w:cs="Arial"/>
          <w:spacing w:val="1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replace</w:t>
      </w:r>
      <w:r w:rsidR="00C86749">
        <w:rPr>
          <w:rFonts w:ascii="Arial" w:hAnsi="Arial" w:cs="Arial"/>
          <w:spacing w:val="15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the</w:t>
      </w:r>
      <w:r w:rsidR="00C86749">
        <w:rPr>
          <w:rFonts w:ascii="Arial" w:hAnsi="Arial" w:cs="Arial"/>
          <w:spacing w:val="13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use</w:t>
      </w:r>
      <w:r w:rsidR="00C86749">
        <w:rPr>
          <w:rFonts w:ascii="Arial" w:hAnsi="Arial" w:cs="Arial"/>
          <w:spacing w:val="13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of</w:t>
      </w:r>
      <w:r w:rsidR="00C86749">
        <w:rPr>
          <w:rFonts w:ascii="Arial" w:hAnsi="Arial" w:cs="Arial"/>
          <w:spacing w:val="1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fossil</w:t>
      </w:r>
      <w:r w:rsidR="00C86749">
        <w:rPr>
          <w:rFonts w:ascii="Arial" w:hAnsi="Arial" w:cs="Arial"/>
          <w:spacing w:val="13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fuels</w:t>
      </w:r>
      <w:r w:rsidR="00C86749">
        <w:rPr>
          <w:rFonts w:ascii="Arial" w:hAnsi="Arial" w:cs="Arial"/>
          <w:spacing w:val="16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is</w:t>
      </w:r>
      <w:r w:rsidR="00C86749">
        <w:rPr>
          <w:rFonts w:ascii="Arial" w:hAnsi="Arial" w:cs="Arial"/>
          <w:spacing w:val="13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seldom</w:t>
      </w:r>
      <w:r w:rsidR="00C86749">
        <w:rPr>
          <w:rFonts w:ascii="Arial" w:hAnsi="Arial" w:cs="Arial"/>
          <w:spacing w:val="16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far</w:t>
      </w:r>
      <w:r w:rsidR="00C86749">
        <w:rPr>
          <w:rFonts w:ascii="Arial" w:hAnsi="Arial" w:cs="Arial"/>
          <w:spacing w:val="14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from</w:t>
      </w:r>
      <w:r w:rsidR="00C86749">
        <w:rPr>
          <w:rFonts w:ascii="Arial" w:hAnsi="Arial" w:cs="Arial"/>
          <w:spacing w:val="16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the</w:t>
      </w:r>
      <w:r w:rsidR="00C86749">
        <w:rPr>
          <w:rFonts w:ascii="Arial" w:hAnsi="Arial" w:cs="Arial"/>
          <w:spacing w:val="1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headlines.</w:t>
      </w:r>
      <w:r w:rsidR="00C86749">
        <w:rPr>
          <w:rFonts w:ascii="Arial" w:hAnsi="Arial" w:cs="Arial"/>
          <w:spacing w:val="1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Scotland</w:t>
      </w:r>
      <w:r w:rsidR="00C86749">
        <w:rPr>
          <w:rFonts w:ascii="Arial" w:hAnsi="Arial" w:cs="Arial"/>
          <w:spacing w:val="13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is</w:t>
      </w:r>
      <w:r w:rsidR="00C86749">
        <w:rPr>
          <w:rFonts w:ascii="Arial" w:hAnsi="Arial" w:cs="Arial"/>
          <w:spacing w:val="83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already</w:t>
      </w:r>
      <w:r w:rsidR="00C86749">
        <w:rPr>
          <w:rFonts w:ascii="Arial" w:hAnsi="Arial" w:cs="Arial"/>
          <w:spacing w:val="23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engaged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in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using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renewable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energy</w:t>
      </w:r>
      <w:r w:rsidR="00C86749">
        <w:rPr>
          <w:rFonts w:ascii="Arial" w:hAnsi="Arial" w:cs="Arial"/>
          <w:spacing w:val="23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in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the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forms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of</w:t>
      </w:r>
      <w:r w:rsidR="00C86749">
        <w:rPr>
          <w:rFonts w:ascii="Arial" w:hAnsi="Arial" w:cs="Arial"/>
          <w:spacing w:val="24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wind,</w:t>
      </w:r>
      <w:r w:rsidR="00C86749">
        <w:rPr>
          <w:rFonts w:ascii="Arial" w:hAnsi="Arial" w:cs="Arial"/>
          <w:spacing w:val="27"/>
          <w:sz w:val="18"/>
          <w:szCs w:val="18"/>
        </w:rPr>
        <w:t xml:space="preserve"> </w:t>
      </w:r>
      <w:r w:rsidR="00C86749">
        <w:rPr>
          <w:rFonts w:ascii="Arial" w:hAnsi="Arial" w:cs="Arial"/>
          <w:spacing w:val="-2"/>
          <w:sz w:val="18"/>
          <w:szCs w:val="18"/>
        </w:rPr>
        <w:t>wave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and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tidal</w:t>
      </w:r>
      <w:r w:rsidR="00C86749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power.</w:t>
      </w:r>
      <w:r w:rsidR="00C86749">
        <w:rPr>
          <w:rFonts w:ascii="Arial" w:hAnsi="Arial" w:cs="Arial"/>
          <w:spacing w:val="22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The</w:t>
      </w:r>
      <w:r w:rsidR="00C86749" w:rsidRPr="002F0281">
        <w:rPr>
          <w:rFonts w:ascii="Arial" w:hAnsi="Arial" w:cs="Arial"/>
          <w:spacing w:val="25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introductory</w:t>
      </w:r>
      <w:r w:rsidR="00C86749" w:rsidRPr="002F0281">
        <w:rPr>
          <w:rFonts w:ascii="Arial" w:hAnsi="Arial" w:cs="Arial"/>
          <w:spacing w:val="23"/>
          <w:sz w:val="18"/>
          <w:szCs w:val="18"/>
        </w:rPr>
        <w:t xml:space="preserve"> </w:t>
      </w:r>
      <w:r w:rsidR="0048609F">
        <w:rPr>
          <w:rFonts w:ascii="Arial" w:hAnsi="Arial" w:cs="Arial"/>
          <w:spacing w:val="23"/>
          <w:sz w:val="18"/>
          <w:szCs w:val="18"/>
        </w:rPr>
        <w:t xml:space="preserve">renewable energy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video</w:t>
      </w:r>
      <w:r w:rsidR="00C86749" w:rsidRPr="002F0281">
        <w:rPr>
          <w:rFonts w:ascii="Arial" w:hAnsi="Arial" w:cs="Arial"/>
          <w:spacing w:val="25"/>
          <w:sz w:val="18"/>
          <w:szCs w:val="18"/>
        </w:rPr>
        <w:t xml:space="preserve"> </w:t>
      </w:r>
      <w:r w:rsidR="0048609F" w:rsidRPr="0048609F">
        <w:rPr>
          <w:rFonts w:ascii="Arial" w:hAnsi="Arial" w:cs="Arial"/>
          <w:spacing w:val="25"/>
          <w:sz w:val="18"/>
          <w:szCs w:val="18"/>
        </w:rPr>
        <w:t>(</w:t>
      </w:r>
      <w:hyperlink r:id="rId10" w:history="1">
        <w:r w:rsidR="0048609F" w:rsidRPr="0048609F">
          <w:rPr>
            <w:rStyle w:val="Hyperlink"/>
            <w:rFonts w:cs="Arial"/>
            <w:sz w:val="18"/>
            <w:szCs w:val="18"/>
          </w:rPr>
          <w:t>http://glo.li/2fslV2J</w:t>
        </w:r>
      </w:hyperlink>
      <w:r w:rsidR="0048609F" w:rsidRPr="0048609F">
        <w:rPr>
          <w:rFonts w:ascii="Arial" w:hAnsi="Arial" w:cs="Arial"/>
          <w:sz w:val="18"/>
          <w:szCs w:val="18"/>
        </w:rPr>
        <w:t xml:space="preserve"> - paste </w:t>
      </w:r>
      <w:r w:rsidR="00DD6BBC">
        <w:rPr>
          <w:rFonts w:ascii="Arial" w:hAnsi="Arial" w:cs="Arial"/>
          <w:sz w:val="18"/>
          <w:szCs w:val="18"/>
        </w:rPr>
        <w:t>link</w:t>
      </w:r>
      <w:r w:rsidR="0048609F" w:rsidRPr="0048609F">
        <w:rPr>
          <w:rFonts w:ascii="Arial" w:hAnsi="Arial" w:cs="Arial"/>
          <w:sz w:val="18"/>
          <w:szCs w:val="18"/>
        </w:rPr>
        <w:t xml:space="preserve"> into </w:t>
      </w:r>
      <w:r w:rsidR="00DD6BBC">
        <w:rPr>
          <w:rFonts w:ascii="Arial" w:hAnsi="Arial" w:cs="Arial"/>
          <w:sz w:val="18"/>
          <w:szCs w:val="18"/>
        </w:rPr>
        <w:t>browser</w:t>
      </w:r>
      <w:r w:rsidR="0048609F">
        <w:rPr>
          <w:rFonts w:ascii="Arial" w:hAnsi="Arial" w:cs="Arial"/>
          <w:sz w:val="20"/>
          <w:szCs w:val="20"/>
        </w:rPr>
        <w:t xml:space="preserve">)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celebrates</w:t>
      </w:r>
      <w:r w:rsidR="00C86749" w:rsidRPr="002F0281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the</w:t>
      </w:r>
      <w:r w:rsidR="00C86749" w:rsidRPr="002F0281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work</w:t>
      </w:r>
      <w:r w:rsidR="00C86749" w:rsidRPr="002F0281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z w:val="18"/>
          <w:szCs w:val="18"/>
        </w:rPr>
        <w:t xml:space="preserve">of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young</w:t>
      </w:r>
      <w:r w:rsidR="00C86749" w:rsidRPr="002F0281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Scottish</w:t>
      </w:r>
      <w:r w:rsidR="00C86749" w:rsidRPr="002F0281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engineers</w:t>
      </w:r>
      <w:r w:rsidR="00C86749" w:rsidRPr="002F0281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in</w:t>
      </w:r>
      <w:r w:rsidR="00C86749" w:rsidRPr="002F0281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this</w:t>
      </w:r>
      <w:r w:rsidR="00C86749" w:rsidRPr="002F0281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rapidly advancing</w:t>
      </w:r>
      <w:r w:rsidR="00C86749" w:rsidRPr="002F0281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 w:rsidRPr="002F0281">
        <w:rPr>
          <w:rFonts w:ascii="Arial" w:hAnsi="Arial" w:cs="Arial"/>
          <w:spacing w:val="-1"/>
          <w:sz w:val="18"/>
          <w:szCs w:val="18"/>
        </w:rPr>
        <w:t>field.</w:t>
      </w:r>
    </w:p>
    <w:p w:rsidR="00C86749" w:rsidRDefault="00C86749">
      <w:pPr>
        <w:kinsoku w:val="0"/>
        <w:overflowPunct w:val="0"/>
        <w:spacing w:before="119"/>
        <w:ind w:left="892" w:right="5666" w:hanging="1"/>
        <w:rPr>
          <w:rFonts w:ascii="Arial" w:hAnsi="Arial" w:cs="Arial"/>
          <w:spacing w:val="-1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Scene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setter</w:t>
      </w:r>
      <w:r>
        <w:rPr>
          <w:rFonts w:ascii="Arial" w:hAnsi="Arial" w:cs="Arial"/>
          <w:sz w:val="18"/>
          <w:szCs w:val="18"/>
        </w:rPr>
        <w:t xml:space="preserve"> –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context</w:t>
      </w:r>
      <w:r>
        <w:rPr>
          <w:rFonts w:ascii="Arial" w:hAnsi="Arial" w:cs="Arial"/>
          <w:sz w:val="18"/>
          <w:szCs w:val="18"/>
        </w:rPr>
        <w:t xml:space="preserve"> for this</w:t>
      </w:r>
      <w:r>
        <w:rPr>
          <w:rFonts w:ascii="Arial" w:hAnsi="Arial" w:cs="Arial"/>
          <w:spacing w:val="-1"/>
          <w:sz w:val="18"/>
          <w:szCs w:val="18"/>
        </w:rPr>
        <w:t xml:space="preserve"> learning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journey is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that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small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community living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on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island.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They believe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that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their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current</w:t>
      </w:r>
      <w:r>
        <w:rPr>
          <w:rFonts w:ascii="Arial" w:hAnsi="Arial" w:cs="Arial"/>
          <w:spacing w:val="11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use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of </w:t>
      </w:r>
      <w:r>
        <w:rPr>
          <w:rFonts w:ascii="Arial" w:hAnsi="Arial" w:cs="Arial"/>
          <w:spacing w:val="-1"/>
          <w:sz w:val="18"/>
          <w:szCs w:val="18"/>
        </w:rPr>
        <w:t>fossil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fuels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meet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their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energy</w:t>
      </w:r>
      <w:r>
        <w:rPr>
          <w:rFonts w:ascii="Arial" w:hAnsi="Arial" w:cs="Arial"/>
          <w:spacing w:val="-1"/>
          <w:sz w:val="18"/>
          <w:szCs w:val="18"/>
        </w:rPr>
        <w:t xml:space="preserve"> needs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unacceptable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given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pollution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these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cause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and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their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contribution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to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global</w:t>
      </w:r>
      <w:r>
        <w:rPr>
          <w:rFonts w:ascii="Arial" w:hAnsi="Arial" w:cs="Arial"/>
          <w:spacing w:val="85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warming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climate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change.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 xml:space="preserve">Ideally </w:t>
      </w:r>
      <w:r>
        <w:rPr>
          <w:rFonts w:ascii="Arial" w:hAnsi="Arial" w:cs="Arial"/>
          <w:sz w:val="18"/>
          <w:szCs w:val="18"/>
        </w:rPr>
        <w:t>they</w:t>
      </w:r>
      <w:r>
        <w:rPr>
          <w:rFonts w:ascii="Arial" w:hAnsi="Arial" w:cs="Arial"/>
          <w:spacing w:val="-1"/>
          <w:sz w:val="18"/>
          <w:szCs w:val="18"/>
        </w:rPr>
        <w:t xml:space="preserve"> would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like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meet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all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their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energy requirements through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renewable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energy sources.</w:t>
      </w:r>
    </w:p>
    <w:p w:rsidR="00C86749" w:rsidRDefault="00C86749">
      <w:pPr>
        <w:kinsoku w:val="0"/>
        <w:overflowPunct w:val="0"/>
        <w:spacing w:before="2"/>
        <w:ind w:left="892" w:right="5728"/>
        <w:rPr>
          <w:rFonts w:ascii="Arial" w:hAnsi="Arial" w:cs="Arial"/>
          <w:spacing w:val="-1"/>
          <w:sz w:val="18"/>
          <w:szCs w:val="18"/>
        </w:rPr>
      </w:pPr>
      <w:r>
        <w:rPr>
          <w:rFonts w:ascii="Arial" w:hAnsi="Arial" w:cs="Arial"/>
          <w:spacing w:val="-1"/>
          <w:sz w:val="18"/>
          <w:szCs w:val="18"/>
        </w:rPr>
        <w:t>Authentic scenarios could</w:t>
      </w:r>
      <w:r>
        <w:rPr>
          <w:rFonts w:ascii="Arial" w:hAnsi="Arial" w:cs="Arial"/>
          <w:spacing w:val="49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be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used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as</w:t>
      </w:r>
      <w:r>
        <w:rPr>
          <w:rFonts w:ascii="Arial" w:hAnsi="Arial" w:cs="Arial"/>
          <w:spacing w:val="-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focus,</w:t>
      </w:r>
      <w:r>
        <w:rPr>
          <w:rFonts w:ascii="Arial" w:hAnsi="Arial" w:cs="Arial"/>
          <w:sz w:val="18"/>
          <w:szCs w:val="18"/>
        </w:rPr>
        <w:t xml:space="preserve"> for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example,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island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sz w:val="18"/>
          <w:szCs w:val="18"/>
        </w:rPr>
        <w:t>Eigg</w:t>
      </w:r>
      <w:proofErr w:type="spellEnd"/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and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 w:rsidR="003B1767">
        <w:rPr>
          <w:rFonts w:ascii="Arial" w:hAnsi="Arial" w:cs="Arial"/>
          <w:spacing w:val="-1"/>
          <w:sz w:val="18"/>
          <w:szCs w:val="18"/>
        </w:rPr>
        <w:t>it</w:t>
      </w:r>
      <w:r>
        <w:rPr>
          <w:rFonts w:ascii="Arial" w:hAnsi="Arial" w:cs="Arial"/>
          <w:spacing w:val="-1"/>
          <w:sz w:val="18"/>
          <w:szCs w:val="18"/>
        </w:rPr>
        <w:t>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quest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use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mixture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of </w:t>
      </w:r>
      <w:r>
        <w:rPr>
          <w:rFonts w:ascii="Arial" w:hAnsi="Arial" w:cs="Arial"/>
          <w:spacing w:val="-1"/>
          <w:sz w:val="18"/>
          <w:szCs w:val="18"/>
        </w:rPr>
        <w:t>renewable</w:t>
      </w:r>
      <w:r>
        <w:rPr>
          <w:rFonts w:ascii="Arial" w:hAnsi="Arial" w:cs="Arial"/>
          <w:spacing w:val="85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 xml:space="preserve">sources </w:t>
      </w:r>
      <w:r>
        <w:rPr>
          <w:rFonts w:ascii="Arial" w:hAnsi="Arial" w:cs="Arial"/>
          <w:sz w:val="18"/>
          <w:szCs w:val="18"/>
        </w:rPr>
        <w:t xml:space="preserve">for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generation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electricity.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This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would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allow</w:t>
      </w:r>
      <w:r>
        <w:rPr>
          <w:rFonts w:ascii="Arial" w:hAnsi="Arial" w:cs="Arial"/>
          <w:spacing w:val="-3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learners opportunities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work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with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real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maps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data.</w:t>
      </w:r>
    </w:p>
    <w:p w:rsidR="00C86749" w:rsidRDefault="00C86749">
      <w:pPr>
        <w:kinsoku w:val="0"/>
        <w:overflowPunct w:val="0"/>
        <w:spacing w:before="119"/>
        <w:ind w:left="892" w:right="5666"/>
        <w:rPr>
          <w:rFonts w:ascii="Arial" w:hAnsi="Arial" w:cs="Arial"/>
          <w:spacing w:val="-1"/>
          <w:sz w:val="18"/>
          <w:szCs w:val="18"/>
        </w:rPr>
      </w:pP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focus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this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Learning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 xml:space="preserve">Journey </w:t>
      </w:r>
      <w:r>
        <w:rPr>
          <w:rFonts w:ascii="Arial" w:hAnsi="Arial" w:cs="Arial"/>
          <w:sz w:val="18"/>
          <w:szCs w:val="18"/>
        </w:rPr>
        <w:t>is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experiences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 xml:space="preserve">outcomes </w:t>
      </w:r>
      <w:r>
        <w:rPr>
          <w:rFonts w:ascii="Arial" w:hAnsi="Arial" w:cs="Arial"/>
          <w:sz w:val="18"/>
          <w:szCs w:val="18"/>
        </w:rPr>
        <w:t xml:space="preserve">at </w:t>
      </w:r>
      <w:r>
        <w:rPr>
          <w:rFonts w:ascii="Arial" w:hAnsi="Arial" w:cs="Arial"/>
          <w:spacing w:val="-1"/>
          <w:sz w:val="18"/>
          <w:szCs w:val="18"/>
        </w:rPr>
        <w:t>third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level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from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social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studies curriculum area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relating</w:t>
      </w:r>
      <w:r>
        <w:rPr>
          <w:rFonts w:ascii="Arial" w:hAnsi="Arial" w:cs="Arial"/>
          <w:spacing w:val="107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the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context</w:t>
      </w:r>
      <w:r>
        <w:rPr>
          <w:rFonts w:ascii="Arial" w:hAnsi="Arial" w:cs="Arial"/>
          <w:sz w:val="18"/>
          <w:szCs w:val="18"/>
        </w:rPr>
        <w:t xml:space="preserve"> for </w:t>
      </w:r>
      <w:r>
        <w:rPr>
          <w:rFonts w:ascii="Arial" w:hAnsi="Arial" w:cs="Arial"/>
          <w:spacing w:val="-1"/>
          <w:sz w:val="18"/>
          <w:szCs w:val="18"/>
        </w:rPr>
        <w:t>learning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of </w:t>
      </w:r>
      <w:r>
        <w:rPr>
          <w:rFonts w:ascii="Arial" w:hAnsi="Arial" w:cs="Arial"/>
          <w:spacing w:val="-1"/>
          <w:sz w:val="18"/>
          <w:szCs w:val="18"/>
        </w:rPr>
        <w:t>renewable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non</w:t>
      </w:r>
      <w:r w:rsidR="00DD6BBC">
        <w:rPr>
          <w:rFonts w:ascii="Arial" w:hAnsi="Arial" w:cs="Arial"/>
          <w:spacing w:val="-1"/>
          <w:sz w:val="18"/>
          <w:szCs w:val="18"/>
        </w:rPr>
        <w:t>-</w:t>
      </w:r>
      <w:bookmarkStart w:id="0" w:name="_GoBack"/>
      <w:bookmarkEnd w:id="0"/>
      <w:r>
        <w:rPr>
          <w:rFonts w:ascii="Arial" w:hAnsi="Arial" w:cs="Arial"/>
          <w:spacing w:val="-1"/>
          <w:sz w:val="18"/>
          <w:szCs w:val="18"/>
        </w:rPr>
        <w:t>renewable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energy.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learning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experiences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suggested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allow</w:t>
      </w:r>
      <w:r>
        <w:rPr>
          <w:rFonts w:ascii="Arial" w:hAnsi="Arial" w:cs="Arial"/>
          <w:spacing w:val="-3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learners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63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develop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their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understanding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possible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 xml:space="preserve">consequences </w:t>
      </w:r>
      <w:r>
        <w:rPr>
          <w:rFonts w:ascii="Arial" w:hAnsi="Arial" w:cs="Arial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burning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fossil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fuels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to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make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informed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suggestions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about</w:t>
      </w:r>
      <w:r>
        <w:rPr>
          <w:rFonts w:ascii="Arial" w:hAnsi="Arial" w:cs="Arial"/>
          <w:spacing w:val="-2"/>
          <w:sz w:val="18"/>
          <w:szCs w:val="18"/>
        </w:rPr>
        <w:t xml:space="preserve"> ways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115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manage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impact.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 xml:space="preserve">They </w:t>
      </w:r>
      <w:r>
        <w:rPr>
          <w:rFonts w:ascii="Arial" w:hAnsi="Arial" w:cs="Arial"/>
          <w:sz w:val="18"/>
          <w:szCs w:val="18"/>
        </w:rPr>
        <w:t>are</w:t>
      </w:r>
      <w:r>
        <w:rPr>
          <w:rFonts w:ascii="Arial" w:hAnsi="Arial" w:cs="Arial"/>
          <w:spacing w:val="-4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also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given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opportunities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to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develop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skills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in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using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 xml:space="preserve">maps </w:t>
      </w:r>
      <w:r>
        <w:rPr>
          <w:rFonts w:ascii="Arial" w:hAnsi="Arial" w:cs="Arial"/>
          <w:sz w:val="18"/>
          <w:szCs w:val="18"/>
        </w:rPr>
        <w:t>and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geographical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information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systems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to</w:t>
      </w:r>
      <w:r>
        <w:rPr>
          <w:rFonts w:ascii="Arial" w:hAnsi="Arial" w:cs="Arial"/>
          <w:spacing w:val="115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gather,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interpret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present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data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relating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location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of </w:t>
      </w:r>
      <w:r>
        <w:rPr>
          <w:rFonts w:ascii="Arial" w:hAnsi="Arial" w:cs="Arial"/>
          <w:spacing w:val="-1"/>
          <w:sz w:val="18"/>
          <w:szCs w:val="18"/>
        </w:rPr>
        <w:t>renewable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technologies.</w:t>
      </w:r>
    </w:p>
    <w:p w:rsidR="00C86749" w:rsidRDefault="00C86749">
      <w:pPr>
        <w:kinsoku w:val="0"/>
        <w:overflowPunct w:val="0"/>
        <w:spacing w:before="119"/>
        <w:ind w:left="892" w:right="5666"/>
        <w:rPr>
          <w:rFonts w:ascii="Arial" w:hAnsi="Arial" w:cs="Arial"/>
          <w:spacing w:val="-1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An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overview</w:t>
      </w:r>
      <w:r>
        <w:rPr>
          <w:rFonts w:ascii="Arial" w:hAnsi="Arial" w:cs="Arial"/>
          <w:spacing w:val="-3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planning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sheet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is shown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on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2"/>
          <w:sz w:val="18"/>
          <w:szCs w:val="18"/>
        </w:rPr>
        <w:t>next</w:t>
      </w:r>
      <w:r>
        <w:rPr>
          <w:rFonts w:ascii="Arial" w:hAnsi="Arial" w:cs="Arial"/>
          <w:sz w:val="18"/>
          <w:szCs w:val="18"/>
        </w:rPr>
        <w:t xml:space="preserve"> page, </w:t>
      </w:r>
      <w:r>
        <w:rPr>
          <w:rFonts w:ascii="Arial" w:hAnsi="Arial" w:cs="Arial"/>
          <w:spacing w:val="-1"/>
          <w:sz w:val="18"/>
          <w:szCs w:val="18"/>
        </w:rPr>
        <w:t>which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 xml:space="preserve">gives </w:t>
      </w:r>
      <w:r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plan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for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learning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and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teaching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starting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from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experiences</w:t>
      </w:r>
      <w:r>
        <w:rPr>
          <w:rFonts w:ascii="Arial" w:hAnsi="Arial" w:cs="Arial"/>
          <w:spacing w:val="97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outcomes.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Learning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intentions,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success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criteria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possible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evidence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of </w:t>
      </w:r>
      <w:r>
        <w:rPr>
          <w:rFonts w:ascii="Arial" w:hAnsi="Arial" w:cs="Arial"/>
          <w:spacing w:val="-1"/>
          <w:sz w:val="18"/>
          <w:szCs w:val="18"/>
        </w:rPr>
        <w:t>learning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which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could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be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gathered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are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shown.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9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pages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that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follow</w:t>
      </w:r>
      <w:r>
        <w:rPr>
          <w:rFonts w:ascii="Arial" w:hAnsi="Arial" w:cs="Arial"/>
          <w:spacing w:val="-3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overview</w:t>
      </w:r>
      <w:r>
        <w:rPr>
          <w:rFonts w:ascii="Arial" w:hAnsi="Arial" w:cs="Arial"/>
          <w:spacing w:val="-3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give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examples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learning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experiences which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would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address</w:t>
      </w:r>
      <w:r>
        <w:rPr>
          <w:rFonts w:ascii="Arial" w:hAnsi="Arial" w:cs="Arial"/>
          <w:spacing w:val="-4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learning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intentions.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They illustrate</w:t>
      </w:r>
      <w:r>
        <w:rPr>
          <w:rFonts w:ascii="Arial" w:hAnsi="Arial" w:cs="Arial"/>
          <w:spacing w:val="115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opportunities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for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 xml:space="preserve">learners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develop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knowledge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and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understanding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and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provide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opportunities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apply</w:t>
      </w:r>
      <w:r>
        <w:rPr>
          <w:rFonts w:ascii="Arial" w:hAnsi="Arial" w:cs="Arial"/>
          <w:spacing w:val="-1"/>
          <w:sz w:val="18"/>
          <w:szCs w:val="18"/>
        </w:rPr>
        <w:t xml:space="preserve"> relevant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skills.</w:t>
      </w: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2"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2" w:line="200" w:lineRule="exact"/>
        <w:rPr>
          <w:sz w:val="20"/>
          <w:szCs w:val="20"/>
        </w:rPr>
        <w:sectPr w:rsidR="00C86749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6840" w:h="11910" w:orient="landscape"/>
          <w:pgMar w:top="1980" w:right="0" w:bottom="1340" w:left="0" w:header="0" w:footer="1154" w:gutter="0"/>
          <w:pgNumType w:start="1"/>
          <w:cols w:space="720"/>
          <w:noEndnote/>
        </w:sectPr>
      </w:pPr>
    </w:p>
    <w:p w:rsidR="00C86749" w:rsidRDefault="006634BC">
      <w:pPr>
        <w:pStyle w:val="Heading1"/>
        <w:kinsoku w:val="0"/>
        <w:overflowPunct w:val="0"/>
        <w:spacing w:before="84"/>
        <w:ind w:left="1070"/>
        <w:rPr>
          <w:color w:val="00000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565150</wp:posOffset>
                </wp:positionH>
                <wp:positionV relativeFrom="paragraph">
                  <wp:posOffset>-13970</wp:posOffset>
                </wp:positionV>
                <wp:extent cx="3069590" cy="1875790"/>
                <wp:effectExtent l="0" t="0" r="0" b="0"/>
                <wp:wrapNone/>
                <wp:docPr id="3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9590" cy="1875790"/>
                          <a:chOff x="890" y="-22"/>
                          <a:chExt cx="4834" cy="2954"/>
                        </a:xfrm>
                      </wpg:grpSpPr>
                      <wps:wsp>
                        <wps:cNvPr id="3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898" y="-15"/>
                            <a:ext cx="4820" cy="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6749" w:rsidRDefault="006634BC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9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076575" cy="1876425"/>
                                    <wp:effectExtent l="0" t="0" r="9525" b="9525"/>
                                    <wp:docPr id="10" name="Picture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76575" cy="187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C86749" w:rsidRDefault="00C86749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" name="Freeform 15"/>
                        <wps:cNvSpPr>
                          <a:spLocks/>
                        </wps:cNvSpPr>
                        <wps:spPr bwMode="auto">
                          <a:xfrm>
                            <a:off x="897" y="-14"/>
                            <a:ext cx="4819" cy="2939"/>
                          </a:xfrm>
                          <a:custGeom>
                            <a:avLst/>
                            <a:gdLst>
                              <a:gd name="T0" fmla="*/ 76 w 4819"/>
                              <a:gd name="T1" fmla="*/ 0 h 2939"/>
                              <a:gd name="T2" fmla="*/ 54 w 4819"/>
                              <a:gd name="T3" fmla="*/ 3 h 2939"/>
                              <a:gd name="T4" fmla="*/ 34 w 4819"/>
                              <a:gd name="T5" fmla="*/ 12 h 2939"/>
                              <a:gd name="T6" fmla="*/ 18 w 4819"/>
                              <a:gd name="T7" fmla="*/ 27 h 2939"/>
                              <a:gd name="T8" fmla="*/ 6 w 4819"/>
                              <a:gd name="T9" fmla="*/ 45 h 2939"/>
                              <a:gd name="T10" fmla="*/ 0 w 4819"/>
                              <a:gd name="T11" fmla="*/ 66 h 2939"/>
                              <a:gd name="T12" fmla="*/ 0 w 4819"/>
                              <a:gd name="T13" fmla="*/ 2863 h 2939"/>
                              <a:gd name="T14" fmla="*/ 3 w 4819"/>
                              <a:gd name="T15" fmla="*/ 2885 h 2939"/>
                              <a:gd name="T16" fmla="*/ 12 w 4819"/>
                              <a:gd name="T17" fmla="*/ 2905 h 2939"/>
                              <a:gd name="T18" fmla="*/ 27 w 4819"/>
                              <a:gd name="T19" fmla="*/ 2921 h 2939"/>
                              <a:gd name="T20" fmla="*/ 45 w 4819"/>
                              <a:gd name="T21" fmla="*/ 2933 h 2939"/>
                              <a:gd name="T22" fmla="*/ 66 w 4819"/>
                              <a:gd name="T23" fmla="*/ 2939 h 2939"/>
                              <a:gd name="T24" fmla="*/ 4742 w 4819"/>
                              <a:gd name="T25" fmla="*/ 2940 h 2939"/>
                              <a:gd name="T26" fmla="*/ 4764 w 4819"/>
                              <a:gd name="T27" fmla="*/ 2936 h 2939"/>
                              <a:gd name="T28" fmla="*/ 4784 w 4819"/>
                              <a:gd name="T29" fmla="*/ 2927 h 2939"/>
                              <a:gd name="T30" fmla="*/ 4800 w 4819"/>
                              <a:gd name="T31" fmla="*/ 2912 h 2939"/>
                              <a:gd name="T32" fmla="*/ 4812 w 4819"/>
                              <a:gd name="T33" fmla="*/ 2894 h 2939"/>
                              <a:gd name="T34" fmla="*/ 4818 w 4819"/>
                              <a:gd name="T35" fmla="*/ 2873 h 2939"/>
                              <a:gd name="T36" fmla="*/ 4819 w 4819"/>
                              <a:gd name="T37" fmla="*/ 76 h 2939"/>
                              <a:gd name="T38" fmla="*/ 4815 w 4819"/>
                              <a:gd name="T39" fmla="*/ 54 h 2939"/>
                              <a:gd name="T40" fmla="*/ 4806 w 4819"/>
                              <a:gd name="T41" fmla="*/ 34 h 2939"/>
                              <a:gd name="T42" fmla="*/ 4791 w 4819"/>
                              <a:gd name="T43" fmla="*/ 18 h 2939"/>
                              <a:gd name="T44" fmla="*/ 4773 w 4819"/>
                              <a:gd name="T45" fmla="*/ 6 h 2939"/>
                              <a:gd name="T46" fmla="*/ 4752 w 4819"/>
                              <a:gd name="T47" fmla="*/ 0 h 2939"/>
                              <a:gd name="T48" fmla="*/ 76 w 4819"/>
                              <a:gd name="T49" fmla="*/ 0 h 29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4819" h="2939">
                                <a:moveTo>
                                  <a:pt x="76" y="0"/>
                                </a:moveTo>
                                <a:lnTo>
                                  <a:pt x="54" y="3"/>
                                </a:lnTo>
                                <a:lnTo>
                                  <a:pt x="34" y="12"/>
                                </a:lnTo>
                                <a:lnTo>
                                  <a:pt x="18" y="27"/>
                                </a:lnTo>
                                <a:lnTo>
                                  <a:pt x="6" y="45"/>
                                </a:lnTo>
                                <a:lnTo>
                                  <a:pt x="0" y="66"/>
                                </a:lnTo>
                                <a:lnTo>
                                  <a:pt x="0" y="2863"/>
                                </a:lnTo>
                                <a:lnTo>
                                  <a:pt x="3" y="2885"/>
                                </a:lnTo>
                                <a:lnTo>
                                  <a:pt x="12" y="2905"/>
                                </a:lnTo>
                                <a:lnTo>
                                  <a:pt x="27" y="2921"/>
                                </a:lnTo>
                                <a:lnTo>
                                  <a:pt x="45" y="2933"/>
                                </a:lnTo>
                                <a:lnTo>
                                  <a:pt x="66" y="2939"/>
                                </a:lnTo>
                                <a:lnTo>
                                  <a:pt x="4742" y="2940"/>
                                </a:lnTo>
                                <a:lnTo>
                                  <a:pt x="4764" y="2936"/>
                                </a:lnTo>
                                <a:lnTo>
                                  <a:pt x="4784" y="2927"/>
                                </a:lnTo>
                                <a:lnTo>
                                  <a:pt x="4800" y="2912"/>
                                </a:lnTo>
                                <a:lnTo>
                                  <a:pt x="4812" y="2894"/>
                                </a:lnTo>
                                <a:lnTo>
                                  <a:pt x="4818" y="2873"/>
                                </a:lnTo>
                                <a:lnTo>
                                  <a:pt x="4819" y="76"/>
                                </a:lnTo>
                                <a:lnTo>
                                  <a:pt x="4815" y="54"/>
                                </a:lnTo>
                                <a:lnTo>
                                  <a:pt x="4806" y="34"/>
                                </a:lnTo>
                                <a:lnTo>
                                  <a:pt x="4791" y="18"/>
                                </a:lnTo>
                                <a:lnTo>
                                  <a:pt x="4773" y="6"/>
                                </a:lnTo>
                                <a:lnTo>
                                  <a:pt x="4752" y="0"/>
                                </a:lnTo>
                                <a:lnTo>
                                  <a:pt x="7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ACC9E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" o:spid="_x0000_s1030" style="position:absolute;left:0;text-align:left;margin-left:44.5pt;margin-top:-1.1pt;width:241.7pt;height:147.7pt;z-index:-251655168;mso-position-horizontal-relative:page" coordorigin="890,-22" coordsize="4834,2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" o:allowincell="f">
                <v:rect id="Rectangle 14" o:spid="_x0000_s1031" style="position:absolute;left:898;top:-15;width:4820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4N+M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4N+MMAAADbAAAADwAAAAAAAAAAAAAAAACYAgAAZHJzL2Rv&#10;d25yZXYueG1sUEsFBgAAAAAEAAQA9QAAAIgDAAAAAA==&#10;" filled="f" stroked="f">
                  <v:textbox inset="0,0,0,0">
                    <w:txbxContent>
                      <w:p w:rsidR="00C86749" w:rsidRDefault="006634BC">
                        <w:pPr>
                          <w:widowControl/>
                          <w:autoSpaceDE/>
                          <w:autoSpaceDN/>
                          <w:adjustRightInd/>
                          <w:spacing w:line="29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076575" cy="1876425"/>
                              <wp:effectExtent l="0" t="0" r="9525" b="9525"/>
                              <wp:docPr id="10" name="Picture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76575" cy="1876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86749" w:rsidRDefault="00C86749"/>
                    </w:txbxContent>
                  </v:textbox>
                </v:rect>
                <v:shape id="Freeform 15" o:spid="_x0000_s1032" style="position:absolute;left:897;top:-14;width:4819;height:2939;visibility:visible;mso-wrap-style:square;v-text-anchor:top" coordsize="4819,2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lGKcMA&#10;AADbAAAADwAAAGRycy9kb3ducmV2LnhtbESPS2vCQBSF94L/YbhCdzqpwSCpoxRBaDcFowTdXTLX&#10;JDRzJ2Smefz7TqHg8nAeH2d3GE0jeupcbVnB6yoCQVxYXXOp4Ho5LbcgnEfW2FgmBRM5OOznsx2m&#10;2g58pj7zpQgj7FJUUHnfplK6oiKDbmVb4uA9bGfQB9mVUnc4hHHTyHUUJdJgzYFQYUvHiorv7McE&#10;7tXF2W1z+8rjdX537SSjz/yh1MtifH8D4Wn0z/B/+0MriBP4+xJ+gN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lGKcMAAADbAAAADwAAAAAAAAAAAAAAAACYAgAAZHJzL2Rv&#10;d25yZXYueG1sUEsFBgAAAAAEAAQA9QAAAIgDAAAAAA==&#10;" path="m76,l54,3,34,12,18,27,6,45,,66,,2863r3,22l12,2905r15,16l45,2933r21,6l4742,2940r22,-4l4784,2927r16,-15l4812,2894r6,-21l4819,76r-4,-22l4806,34,4791,18,4773,6,4752,,76,xe" filled="f" strokecolor="#acc9e6">
                  <v:path arrowok="t" o:connecttype="custom" o:connectlocs="76,0;54,3;34,12;18,27;6,45;0,66;0,2863;3,2885;12,2905;27,2921;45,2933;66,2939;4742,2940;4764,2936;4784,2927;4800,2912;4812,2894;4818,2873;4819,76;4815,54;4806,34;4791,18;4773,6;4752,0;76,0" o:connectangles="0,0,0,0,0,0,0,0,0,0,0,0,0,0,0,0,0,0,0,0,0,0,0,0,0"/>
                </v:shape>
                <w10:wrap anchorx="page"/>
              </v:group>
            </w:pict>
          </mc:Fallback>
        </mc:AlternateContent>
      </w:r>
      <w:r w:rsidR="00C86749">
        <w:rPr>
          <w:color w:val="003366"/>
        </w:rPr>
        <w:t>Social</w:t>
      </w:r>
      <w:r w:rsidR="00C86749">
        <w:rPr>
          <w:color w:val="003366"/>
          <w:spacing w:val="-1"/>
        </w:rPr>
        <w:t xml:space="preserve"> studies experiences and</w:t>
      </w:r>
      <w:r w:rsidR="00C86749">
        <w:rPr>
          <w:color w:val="003366"/>
          <w:spacing w:val="30"/>
        </w:rPr>
        <w:t xml:space="preserve"> </w:t>
      </w:r>
      <w:r w:rsidR="00C86749">
        <w:rPr>
          <w:color w:val="003366"/>
          <w:spacing w:val="-1"/>
        </w:rPr>
        <w:t>outcomes</w:t>
      </w:r>
    </w:p>
    <w:p w:rsidR="00C86749" w:rsidRDefault="00C86749">
      <w:pPr>
        <w:kinsoku w:val="0"/>
        <w:overflowPunct w:val="0"/>
        <w:spacing w:before="203" w:line="237" w:lineRule="auto"/>
        <w:ind w:left="1070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I can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identify 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possible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consequences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an</w:t>
      </w:r>
      <w:r>
        <w:rPr>
          <w:rFonts w:ascii="Arial" w:hAnsi="Arial" w:cs="Arial"/>
          <w:spacing w:val="33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environmental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issue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make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informed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suggestions</w:t>
      </w:r>
      <w:r>
        <w:rPr>
          <w:rFonts w:ascii="Arial" w:hAnsi="Arial" w:cs="Arial"/>
          <w:spacing w:val="55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about </w:t>
      </w:r>
      <w:r>
        <w:rPr>
          <w:rFonts w:ascii="Arial" w:hAnsi="Arial" w:cs="Arial"/>
          <w:spacing w:val="-2"/>
          <w:sz w:val="18"/>
          <w:szCs w:val="18"/>
        </w:rPr>
        <w:t>ways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to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manage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the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impact. </w:t>
      </w:r>
      <w:r>
        <w:rPr>
          <w:rFonts w:ascii="Arial" w:hAnsi="Arial" w:cs="Arial"/>
          <w:spacing w:val="48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b/>
          <w:bCs/>
          <w:color w:val="DC52B7"/>
          <w:spacing w:val="-1"/>
          <w:sz w:val="18"/>
          <w:szCs w:val="18"/>
        </w:rPr>
        <w:t>SOC</w:t>
      </w:r>
      <w:proofErr w:type="spellEnd"/>
      <w:r>
        <w:rPr>
          <w:rFonts w:ascii="Arial" w:hAnsi="Arial" w:cs="Arial"/>
          <w:b/>
          <w:bCs/>
          <w:color w:val="DC52B7"/>
          <w:sz w:val="18"/>
          <w:szCs w:val="18"/>
        </w:rPr>
        <w:t xml:space="preserve"> 3-</w:t>
      </w:r>
      <w:proofErr w:type="spellStart"/>
      <w:r>
        <w:rPr>
          <w:rFonts w:ascii="Arial" w:hAnsi="Arial" w:cs="Arial"/>
          <w:b/>
          <w:bCs/>
          <w:color w:val="DC52B7"/>
          <w:sz w:val="18"/>
          <w:szCs w:val="18"/>
        </w:rPr>
        <w:t>08a</w:t>
      </w:r>
      <w:proofErr w:type="spellEnd"/>
    </w:p>
    <w:p w:rsidR="00C86749" w:rsidRDefault="00C86749">
      <w:pPr>
        <w:kinsoku w:val="0"/>
        <w:overflowPunct w:val="0"/>
        <w:spacing w:before="12"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line="238" w:lineRule="auto"/>
        <w:ind w:left="1070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I can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use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range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maps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geographical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information</w:t>
      </w:r>
      <w:r>
        <w:rPr>
          <w:rFonts w:ascii="Arial" w:hAnsi="Arial" w:cs="Arial"/>
          <w:spacing w:val="39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systems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to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gather,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interpret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present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conclusions</w:t>
      </w:r>
      <w:r>
        <w:rPr>
          <w:rFonts w:ascii="Arial" w:hAnsi="Arial" w:cs="Arial"/>
          <w:spacing w:val="59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and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can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locate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range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of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features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within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Scotland,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UK,</w:t>
      </w:r>
      <w:r>
        <w:rPr>
          <w:rFonts w:ascii="Arial" w:hAnsi="Arial" w:cs="Arial"/>
          <w:spacing w:val="47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Europe</w:t>
      </w:r>
      <w:r>
        <w:rPr>
          <w:rFonts w:ascii="Arial" w:hAnsi="Arial" w:cs="Arial"/>
          <w:spacing w:val="-2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and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the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wider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-1"/>
          <w:sz w:val="18"/>
          <w:szCs w:val="18"/>
        </w:rPr>
        <w:t>world.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pacing w:val="46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b/>
          <w:bCs/>
          <w:color w:val="DC52B7"/>
          <w:spacing w:val="-1"/>
          <w:sz w:val="18"/>
          <w:szCs w:val="18"/>
        </w:rPr>
        <w:t>SOC</w:t>
      </w:r>
      <w:proofErr w:type="spellEnd"/>
      <w:r>
        <w:rPr>
          <w:rFonts w:ascii="Arial" w:hAnsi="Arial" w:cs="Arial"/>
          <w:b/>
          <w:bCs/>
          <w:color w:val="DC52B7"/>
          <w:sz w:val="18"/>
          <w:szCs w:val="18"/>
        </w:rPr>
        <w:t xml:space="preserve"> 3-</w:t>
      </w:r>
      <w:proofErr w:type="spellStart"/>
      <w:r>
        <w:rPr>
          <w:rFonts w:ascii="Arial" w:hAnsi="Arial" w:cs="Arial"/>
          <w:b/>
          <w:bCs/>
          <w:color w:val="DC52B7"/>
          <w:sz w:val="18"/>
          <w:szCs w:val="18"/>
        </w:rPr>
        <w:t>14a</w:t>
      </w:r>
      <w:proofErr w:type="spellEnd"/>
    </w:p>
    <w:p w:rsidR="00C86749" w:rsidRDefault="00C86749">
      <w:pPr>
        <w:pStyle w:val="Heading1"/>
        <w:kinsoku w:val="0"/>
        <w:overflowPunct w:val="0"/>
        <w:spacing w:before="79"/>
        <w:ind w:left="602"/>
        <w:rPr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color w:val="003366"/>
          <w:spacing w:val="-1"/>
        </w:rPr>
        <w:lastRenderedPageBreak/>
        <w:t>Responsibility</w:t>
      </w:r>
      <w:r>
        <w:rPr>
          <w:color w:val="003366"/>
          <w:spacing w:val="-3"/>
        </w:rPr>
        <w:t xml:space="preserve"> </w:t>
      </w:r>
      <w:r>
        <w:rPr>
          <w:color w:val="003366"/>
        </w:rPr>
        <w:t>of</w:t>
      </w:r>
      <w:r>
        <w:rPr>
          <w:color w:val="003366"/>
          <w:spacing w:val="2"/>
        </w:rPr>
        <w:t xml:space="preserve"> </w:t>
      </w:r>
      <w:r>
        <w:rPr>
          <w:color w:val="003366"/>
        </w:rPr>
        <w:t>all</w:t>
      </w:r>
      <w:r>
        <w:rPr>
          <w:color w:val="003366"/>
          <w:spacing w:val="-1"/>
        </w:rPr>
        <w:t xml:space="preserve"> areas</w:t>
      </w:r>
      <w:r>
        <w:rPr>
          <w:color w:val="003366"/>
          <w:spacing w:val="2"/>
        </w:rPr>
        <w:t xml:space="preserve"> </w:t>
      </w:r>
      <w:r>
        <w:rPr>
          <w:color w:val="003366"/>
          <w:spacing w:val="-1"/>
        </w:rPr>
        <w:t>which</w:t>
      </w:r>
      <w:r>
        <w:rPr>
          <w:color w:val="003366"/>
          <w:spacing w:val="29"/>
        </w:rPr>
        <w:t xml:space="preserve"> </w:t>
      </w:r>
      <w:r>
        <w:rPr>
          <w:color w:val="003366"/>
        </w:rPr>
        <w:t>could</w:t>
      </w:r>
      <w:r>
        <w:rPr>
          <w:color w:val="003366"/>
          <w:spacing w:val="-2"/>
        </w:rPr>
        <w:t xml:space="preserve"> </w:t>
      </w:r>
      <w:r>
        <w:rPr>
          <w:color w:val="003366"/>
        </w:rPr>
        <w:t>be</w:t>
      </w:r>
      <w:r>
        <w:rPr>
          <w:color w:val="003366"/>
          <w:spacing w:val="-2"/>
        </w:rPr>
        <w:t xml:space="preserve"> </w:t>
      </w:r>
      <w:r>
        <w:rPr>
          <w:color w:val="003366"/>
          <w:spacing w:val="-1"/>
        </w:rPr>
        <w:t>addressed</w:t>
      </w:r>
      <w:r>
        <w:rPr>
          <w:color w:val="003366"/>
          <w:spacing w:val="-2"/>
        </w:rPr>
        <w:t xml:space="preserve"> </w:t>
      </w:r>
      <w:r>
        <w:rPr>
          <w:color w:val="003366"/>
        </w:rPr>
        <w:t>in</w:t>
      </w:r>
      <w:r>
        <w:rPr>
          <w:color w:val="003366"/>
          <w:spacing w:val="-2"/>
        </w:rPr>
        <w:t xml:space="preserve"> </w:t>
      </w:r>
      <w:r>
        <w:rPr>
          <w:color w:val="003366"/>
          <w:spacing w:val="-1"/>
        </w:rPr>
        <w:t>this</w:t>
      </w:r>
      <w:r>
        <w:rPr>
          <w:color w:val="003366"/>
          <w:spacing w:val="2"/>
        </w:rPr>
        <w:t xml:space="preserve"> </w:t>
      </w:r>
      <w:r>
        <w:rPr>
          <w:color w:val="003366"/>
          <w:spacing w:val="-1"/>
        </w:rPr>
        <w:t>learning</w:t>
      </w:r>
      <w:r>
        <w:rPr>
          <w:color w:val="003366"/>
          <w:spacing w:val="21"/>
        </w:rPr>
        <w:t xml:space="preserve"> </w:t>
      </w:r>
      <w:r>
        <w:rPr>
          <w:color w:val="003366"/>
          <w:spacing w:val="-1"/>
        </w:rPr>
        <w:t>journey:</w:t>
      </w:r>
    </w:p>
    <w:p w:rsidR="00C86749" w:rsidRDefault="00C86749">
      <w:pPr>
        <w:kinsoku w:val="0"/>
        <w:overflowPunct w:val="0"/>
        <w:spacing w:before="2" w:line="300" w:lineRule="exact"/>
        <w:rPr>
          <w:sz w:val="30"/>
          <w:szCs w:val="30"/>
        </w:rPr>
      </w:pPr>
    </w:p>
    <w:p w:rsidR="00C86749" w:rsidRDefault="006634BC">
      <w:pPr>
        <w:kinsoku w:val="0"/>
        <w:overflowPunct w:val="0"/>
        <w:ind w:left="602"/>
        <w:rPr>
          <w:rFonts w:ascii="Arial" w:hAnsi="Arial" w:cs="Arial"/>
          <w:spacing w:val="-1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3803650</wp:posOffset>
                </wp:positionH>
                <wp:positionV relativeFrom="paragraph">
                  <wp:posOffset>-868680</wp:posOffset>
                </wp:positionV>
                <wp:extent cx="3069590" cy="1875790"/>
                <wp:effectExtent l="0" t="0" r="0" b="0"/>
                <wp:wrapNone/>
                <wp:docPr id="31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9590" cy="1875790"/>
                          <a:chOff x="5990" y="-1368"/>
                          <a:chExt cx="4834" cy="2954"/>
                        </a:xfrm>
                      </wpg:grpSpPr>
                      <wps:wsp>
                        <wps:cNvPr id="32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5998" y="-1361"/>
                            <a:ext cx="4820" cy="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6749" w:rsidRDefault="006634BC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9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076575" cy="1876425"/>
                                    <wp:effectExtent l="0" t="0" r="9525" b="9525"/>
                                    <wp:docPr id="9" name="Picture 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76575" cy="187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C86749" w:rsidRDefault="00C86749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" name="Freeform 18"/>
                        <wps:cNvSpPr>
                          <a:spLocks/>
                        </wps:cNvSpPr>
                        <wps:spPr bwMode="auto">
                          <a:xfrm>
                            <a:off x="5997" y="-1361"/>
                            <a:ext cx="4819" cy="2939"/>
                          </a:xfrm>
                          <a:custGeom>
                            <a:avLst/>
                            <a:gdLst>
                              <a:gd name="T0" fmla="*/ 58 w 4819"/>
                              <a:gd name="T1" fmla="*/ 0 h 2939"/>
                              <a:gd name="T2" fmla="*/ 36 w 4819"/>
                              <a:gd name="T3" fmla="*/ 4 h 2939"/>
                              <a:gd name="T4" fmla="*/ 18 w 4819"/>
                              <a:gd name="T5" fmla="*/ 15 h 2939"/>
                              <a:gd name="T6" fmla="*/ 5 w 4819"/>
                              <a:gd name="T7" fmla="*/ 33 h 2939"/>
                              <a:gd name="T8" fmla="*/ 0 w 4819"/>
                              <a:gd name="T9" fmla="*/ 55 h 2939"/>
                              <a:gd name="T10" fmla="*/ 0 w 4819"/>
                              <a:gd name="T11" fmla="*/ 2881 h 2939"/>
                              <a:gd name="T12" fmla="*/ 4 w 4819"/>
                              <a:gd name="T13" fmla="*/ 2903 h 2939"/>
                              <a:gd name="T14" fmla="*/ 15 w 4819"/>
                              <a:gd name="T15" fmla="*/ 2921 h 2939"/>
                              <a:gd name="T16" fmla="*/ 33 w 4819"/>
                              <a:gd name="T17" fmla="*/ 2934 h 2939"/>
                              <a:gd name="T18" fmla="*/ 55 w 4819"/>
                              <a:gd name="T19" fmla="*/ 2939 h 2939"/>
                              <a:gd name="T20" fmla="*/ 4760 w 4819"/>
                              <a:gd name="T21" fmla="*/ 2940 h 2939"/>
                              <a:gd name="T22" fmla="*/ 4782 w 4819"/>
                              <a:gd name="T23" fmla="*/ 2935 h 2939"/>
                              <a:gd name="T24" fmla="*/ 4800 w 4819"/>
                              <a:gd name="T25" fmla="*/ 2924 h 2939"/>
                              <a:gd name="T26" fmla="*/ 4813 w 4819"/>
                              <a:gd name="T27" fmla="*/ 2906 h 2939"/>
                              <a:gd name="T28" fmla="*/ 4818 w 4819"/>
                              <a:gd name="T29" fmla="*/ 2884 h 2939"/>
                              <a:gd name="T30" fmla="*/ 4819 w 4819"/>
                              <a:gd name="T31" fmla="*/ 58 h 2939"/>
                              <a:gd name="T32" fmla="*/ 4814 w 4819"/>
                              <a:gd name="T33" fmla="*/ 36 h 2939"/>
                              <a:gd name="T34" fmla="*/ 4803 w 4819"/>
                              <a:gd name="T35" fmla="*/ 18 h 2939"/>
                              <a:gd name="T36" fmla="*/ 4785 w 4819"/>
                              <a:gd name="T37" fmla="*/ 5 h 2939"/>
                              <a:gd name="T38" fmla="*/ 4763 w 4819"/>
                              <a:gd name="T39" fmla="*/ 0 h 2939"/>
                              <a:gd name="T40" fmla="*/ 58 w 4819"/>
                              <a:gd name="T41" fmla="*/ 0 h 29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4819" h="2939">
                                <a:moveTo>
                                  <a:pt x="58" y="0"/>
                                </a:moveTo>
                                <a:lnTo>
                                  <a:pt x="36" y="4"/>
                                </a:lnTo>
                                <a:lnTo>
                                  <a:pt x="18" y="15"/>
                                </a:lnTo>
                                <a:lnTo>
                                  <a:pt x="5" y="33"/>
                                </a:lnTo>
                                <a:lnTo>
                                  <a:pt x="0" y="55"/>
                                </a:lnTo>
                                <a:lnTo>
                                  <a:pt x="0" y="2881"/>
                                </a:lnTo>
                                <a:lnTo>
                                  <a:pt x="4" y="2903"/>
                                </a:lnTo>
                                <a:lnTo>
                                  <a:pt x="15" y="2921"/>
                                </a:lnTo>
                                <a:lnTo>
                                  <a:pt x="33" y="2934"/>
                                </a:lnTo>
                                <a:lnTo>
                                  <a:pt x="55" y="2939"/>
                                </a:lnTo>
                                <a:lnTo>
                                  <a:pt x="4760" y="2940"/>
                                </a:lnTo>
                                <a:lnTo>
                                  <a:pt x="4782" y="2935"/>
                                </a:lnTo>
                                <a:lnTo>
                                  <a:pt x="4800" y="2924"/>
                                </a:lnTo>
                                <a:lnTo>
                                  <a:pt x="4813" y="2906"/>
                                </a:lnTo>
                                <a:lnTo>
                                  <a:pt x="4818" y="2884"/>
                                </a:lnTo>
                                <a:lnTo>
                                  <a:pt x="4819" y="58"/>
                                </a:lnTo>
                                <a:lnTo>
                                  <a:pt x="4814" y="36"/>
                                </a:lnTo>
                                <a:lnTo>
                                  <a:pt x="4803" y="18"/>
                                </a:lnTo>
                                <a:lnTo>
                                  <a:pt x="4785" y="5"/>
                                </a:lnTo>
                                <a:lnTo>
                                  <a:pt x="4763" y="0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ACC9E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" o:spid="_x0000_s1033" style="position:absolute;left:0;text-align:left;margin-left:299.5pt;margin-top:-68.4pt;width:241.7pt;height:147.7pt;z-index:-251654144;mso-position-horizontal-relative:page" coordorigin="5990,-1368" coordsize="4834,2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" o:allowincell="f">
                <v:rect id="Rectangle 17" o:spid="_x0000_s1034" style="position:absolute;left:5998;top:-1361;width:4820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    <v:textbox inset="0,0,0,0">
                    <w:txbxContent>
                      <w:p w:rsidR="00C86749" w:rsidRDefault="006634BC">
                        <w:pPr>
                          <w:widowControl/>
                          <w:autoSpaceDE/>
                          <w:autoSpaceDN/>
                          <w:adjustRightInd/>
                          <w:spacing w:line="29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076575" cy="1876425"/>
                              <wp:effectExtent l="0" t="0" r="9525" b="9525"/>
                              <wp:docPr id="9" name="Picture 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76575" cy="1876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86749" w:rsidRDefault="00C86749"/>
                    </w:txbxContent>
                  </v:textbox>
                </v:rect>
                <v:shape id="Freeform 18" o:spid="_x0000_s1035" style="position:absolute;left:5997;top:-1361;width:4819;height:2939;visibility:visible;mso-wrap-style:square;v-text-anchor:top" coordsize="4819,2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7lscEA&#10;AADbAAAADwAAAGRycy9kb3ducmV2LnhtbESPzYrCMBSF94LvEK7gTlMtDlKNIsKAbgQ7UnR3aa5t&#10;sbkpTUbr2xtBcHk4Px9nue5MLe7Uusqygsk4AkGcW11xoeD09zuag3AeWWNtmRQ8ycF61e8tMdH2&#10;wUe6p74QYYRdggpK75tESpeXZNCNbUMcvKttDfog20LqFh9h3NRyGkU/0mDFgVBiQ9uS8lv6bwL3&#10;5OL0PDsfsniaXVzzlNE+uyo1HHSbBQhPnf+GP+2dVhDH8P4SfoB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zu5bHBAAAA2wAAAA8AAAAAAAAAAAAAAAAAmAIAAGRycy9kb3du&#10;cmV2LnhtbFBLBQYAAAAABAAEAPUAAACGAwAAAAA=&#10;" path="m58,l36,4,18,15,5,33,,55,,2881r4,22l15,2921r18,13l55,2939r4705,1l4782,2935r18,-11l4813,2906r5,-22l4819,58r-5,-22l4803,18,4785,5,4763,,58,xe" filled="f" strokecolor="#acc9e6">
                  <v:path arrowok="t" o:connecttype="custom" o:connectlocs="58,0;36,4;18,15;5,33;0,55;0,2881;4,2903;15,2921;33,2934;55,2939;4760,2940;4782,2935;4800,2924;4813,2906;4818,2884;4819,58;4814,36;4803,18;4785,5;4763,0;58,0" o:connectangles="0,0,0,0,0,0,0,0,0,0,0,0,0,0,0,0,0,0,0,0,0"/>
                </v:shape>
                <w10:wrap anchorx="page"/>
              </v:group>
            </w:pict>
          </mc:Fallback>
        </mc:AlternateContent>
      </w:r>
      <w:r w:rsidR="00C86749">
        <w:rPr>
          <w:rFonts w:ascii="Arial" w:hAnsi="Arial" w:cs="Arial"/>
          <w:sz w:val="18"/>
          <w:szCs w:val="18"/>
        </w:rPr>
        <w:t>I am</w:t>
      </w:r>
      <w:r w:rsidR="00C86749">
        <w:rPr>
          <w:rFonts w:ascii="Arial" w:hAnsi="Arial" w:cs="Arial"/>
          <w:spacing w:val="-1"/>
          <w:sz w:val="18"/>
          <w:szCs w:val="18"/>
        </w:rPr>
        <w:t xml:space="preserve"> developing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the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skills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and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attributes which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 xml:space="preserve">I </w:t>
      </w:r>
      <w:r w:rsidR="00C86749">
        <w:rPr>
          <w:rFonts w:ascii="Arial" w:hAnsi="Arial" w:cs="Arial"/>
          <w:spacing w:val="-1"/>
          <w:sz w:val="18"/>
          <w:szCs w:val="18"/>
        </w:rPr>
        <w:t>will</w:t>
      </w:r>
      <w:r w:rsidR="00C86749">
        <w:rPr>
          <w:rFonts w:ascii="Arial" w:hAnsi="Arial" w:cs="Arial"/>
          <w:spacing w:val="45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need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for</w:t>
      </w:r>
      <w:r w:rsidR="00C86749">
        <w:rPr>
          <w:rFonts w:ascii="Arial" w:hAnsi="Arial" w:cs="Arial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learning,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life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and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work.</w:t>
      </w:r>
      <w:r w:rsidR="00C86749">
        <w:rPr>
          <w:rFonts w:ascii="Arial" w:hAnsi="Arial" w:cs="Arial"/>
          <w:sz w:val="18"/>
          <w:szCs w:val="18"/>
        </w:rPr>
        <w:t xml:space="preserve"> I </w:t>
      </w:r>
      <w:r w:rsidR="00C86749">
        <w:rPr>
          <w:rFonts w:ascii="Arial" w:hAnsi="Arial" w:cs="Arial"/>
          <w:spacing w:val="-1"/>
          <w:sz w:val="18"/>
          <w:szCs w:val="18"/>
        </w:rPr>
        <w:t>am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gaining</w:t>
      </w:r>
      <w:r w:rsidR="00C86749">
        <w:rPr>
          <w:rFonts w:ascii="Arial" w:hAnsi="Arial" w:cs="Arial"/>
          <w:spacing w:val="27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understanding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of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the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relevance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of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my</w:t>
      </w:r>
      <w:r w:rsidR="00C86749">
        <w:rPr>
          <w:rFonts w:ascii="Arial" w:hAnsi="Arial" w:cs="Arial"/>
          <w:spacing w:val="-1"/>
          <w:sz w:val="18"/>
          <w:szCs w:val="18"/>
        </w:rPr>
        <w:t xml:space="preserve"> current</w:t>
      </w:r>
      <w:r w:rsidR="00C86749">
        <w:rPr>
          <w:rFonts w:ascii="Arial" w:hAnsi="Arial" w:cs="Arial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learning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to</w:t>
      </w:r>
      <w:r w:rsidR="00C86749">
        <w:rPr>
          <w:rFonts w:ascii="Arial" w:hAnsi="Arial" w:cs="Arial"/>
          <w:spacing w:val="37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future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opportunities.</w:t>
      </w:r>
      <w:r w:rsidR="00C86749">
        <w:rPr>
          <w:rFonts w:ascii="Arial" w:hAnsi="Arial" w:cs="Arial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 xml:space="preserve">This </w:t>
      </w:r>
      <w:r w:rsidR="00C86749">
        <w:rPr>
          <w:rFonts w:ascii="Arial" w:hAnsi="Arial" w:cs="Arial"/>
          <w:sz w:val="18"/>
          <w:szCs w:val="18"/>
        </w:rPr>
        <w:t>is</w:t>
      </w:r>
      <w:r w:rsidR="00C86749">
        <w:rPr>
          <w:rFonts w:ascii="Arial" w:hAnsi="Arial" w:cs="Arial"/>
          <w:spacing w:val="-1"/>
          <w:sz w:val="18"/>
          <w:szCs w:val="18"/>
        </w:rPr>
        <w:t xml:space="preserve"> helping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me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to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make</w:t>
      </w:r>
      <w:r w:rsidR="00C86749">
        <w:rPr>
          <w:rFonts w:ascii="Arial" w:hAnsi="Arial" w:cs="Arial"/>
          <w:spacing w:val="3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informed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choices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about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my</w:t>
      </w:r>
      <w:r w:rsidR="00C86749">
        <w:rPr>
          <w:rFonts w:ascii="Arial" w:hAnsi="Arial" w:cs="Arial"/>
          <w:spacing w:val="-1"/>
          <w:sz w:val="18"/>
          <w:szCs w:val="18"/>
        </w:rPr>
        <w:t xml:space="preserve"> life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and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learning.</w:t>
      </w:r>
    </w:p>
    <w:p w:rsidR="00C86749" w:rsidRDefault="00C86749">
      <w:pPr>
        <w:kinsoku w:val="0"/>
        <w:overflowPunct w:val="0"/>
        <w:spacing w:line="204" w:lineRule="exact"/>
        <w:ind w:left="602"/>
        <w:rPr>
          <w:rFonts w:ascii="Arial" w:hAnsi="Arial" w:cs="Arial"/>
          <w:color w:val="000000"/>
          <w:sz w:val="18"/>
          <w:szCs w:val="18"/>
        </w:rPr>
      </w:pPr>
      <w:proofErr w:type="spellStart"/>
      <w:r>
        <w:rPr>
          <w:rFonts w:ascii="Arial" w:hAnsi="Arial" w:cs="Arial"/>
          <w:b/>
          <w:bCs/>
          <w:color w:val="527E00"/>
          <w:spacing w:val="-1"/>
          <w:sz w:val="18"/>
          <w:szCs w:val="18"/>
        </w:rPr>
        <w:t>HWB</w:t>
      </w:r>
      <w:proofErr w:type="spellEnd"/>
      <w:r>
        <w:rPr>
          <w:rFonts w:ascii="Arial" w:hAnsi="Arial" w:cs="Arial"/>
          <w:b/>
          <w:bCs/>
          <w:color w:val="527E00"/>
          <w:sz w:val="18"/>
          <w:szCs w:val="18"/>
        </w:rPr>
        <w:t xml:space="preserve"> 3-</w:t>
      </w:r>
      <w:proofErr w:type="spellStart"/>
      <w:r>
        <w:rPr>
          <w:rFonts w:ascii="Arial" w:hAnsi="Arial" w:cs="Arial"/>
          <w:b/>
          <w:bCs/>
          <w:color w:val="527E00"/>
          <w:sz w:val="18"/>
          <w:szCs w:val="18"/>
        </w:rPr>
        <w:t>19a</w:t>
      </w:r>
      <w:proofErr w:type="spellEnd"/>
    </w:p>
    <w:p w:rsidR="00C86749" w:rsidRDefault="00C86749">
      <w:pPr>
        <w:pStyle w:val="Heading1"/>
        <w:kinsoku w:val="0"/>
        <w:overflowPunct w:val="0"/>
        <w:spacing w:before="65"/>
        <w:ind w:left="596" w:right="1149"/>
        <w:rPr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color w:val="003366"/>
          <w:spacing w:val="-1"/>
        </w:rPr>
        <w:lastRenderedPageBreak/>
        <w:t>Interdisciplinary</w:t>
      </w:r>
      <w:r>
        <w:rPr>
          <w:color w:val="003366"/>
          <w:spacing w:val="-3"/>
        </w:rPr>
        <w:t xml:space="preserve"> </w:t>
      </w:r>
      <w:r>
        <w:rPr>
          <w:color w:val="003366"/>
          <w:spacing w:val="-1"/>
        </w:rPr>
        <w:t>learning</w:t>
      </w:r>
      <w:r>
        <w:rPr>
          <w:color w:val="003366"/>
          <w:spacing w:val="1"/>
        </w:rPr>
        <w:t xml:space="preserve"> </w:t>
      </w:r>
      <w:r>
        <w:rPr>
          <w:color w:val="003366"/>
          <w:spacing w:val="-1"/>
        </w:rPr>
        <w:t>planning</w:t>
      </w:r>
      <w:r>
        <w:rPr>
          <w:color w:val="003366"/>
          <w:spacing w:val="41"/>
        </w:rPr>
        <w:t xml:space="preserve"> </w:t>
      </w:r>
      <w:r>
        <w:rPr>
          <w:color w:val="003366"/>
          <w:spacing w:val="-1"/>
        </w:rPr>
        <w:t>opportunities</w:t>
      </w:r>
    </w:p>
    <w:p w:rsidR="00C86749" w:rsidRDefault="006634BC">
      <w:pPr>
        <w:kinsoku w:val="0"/>
        <w:overflowPunct w:val="0"/>
        <w:spacing w:before="201"/>
        <w:ind w:left="596" w:right="1149"/>
        <w:rPr>
          <w:rFonts w:ascii="Arial" w:hAnsi="Arial" w:cs="Arial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7042150</wp:posOffset>
                </wp:positionH>
                <wp:positionV relativeFrom="paragraph">
                  <wp:posOffset>-473075</wp:posOffset>
                </wp:positionV>
                <wp:extent cx="3069590" cy="1877060"/>
                <wp:effectExtent l="0" t="0" r="0" b="0"/>
                <wp:wrapNone/>
                <wp:docPr id="28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9590" cy="1877060"/>
                          <a:chOff x="11090" y="-745"/>
                          <a:chExt cx="4834" cy="2956"/>
                        </a:xfrm>
                      </wpg:grpSpPr>
                      <wps:wsp>
                        <wps:cNvPr id="29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11098" y="-738"/>
                            <a:ext cx="4820" cy="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6749" w:rsidRDefault="006634BC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9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076575" cy="1876425"/>
                                    <wp:effectExtent l="0" t="0" r="9525" b="9525"/>
                                    <wp:docPr id="11" name="Picture 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76575" cy="187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C86749" w:rsidRDefault="00C86749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" name="Freeform 21"/>
                        <wps:cNvSpPr>
                          <a:spLocks/>
                        </wps:cNvSpPr>
                        <wps:spPr bwMode="auto">
                          <a:xfrm>
                            <a:off x="11097" y="-738"/>
                            <a:ext cx="4819" cy="2941"/>
                          </a:xfrm>
                          <a:custGeom>
                            <a:avLst/>
                            <a:gdLst>
                              <a:gd name="T0" fmla="*/ 60 w 4819"/>
                              <a:gd name="T1" fmla="*/ 0 h 2941"/>
                              <a:gd name="T2" fmla="*/ 38 w 4819"/>
                              <a:gd name="T3" fmla="*/ 4 h 2941"/>
                              <a:gd name="T4" fmla="*/ 20 w 4819"/>
                              <a:gd name="T5" fmla="*/ 15 h 2941"/>
                              <a:gd name="T6" fmla="*/ 6 w 4819"/>
                              <a:gd name="T7" fmla="*/ 32 h 2941"/>
                              <a:gd name="T8" fmla="*/ 0 w 4819"/>
                              <a:gd name="T9" fmla="*/ 53 h 2941"/>
                              <a:gd name="T10" fmla="*/ 0 w 4819"/>
                              <a:gd name="T11" fmla="*/ 2881 h 2941"/>
                              <a:gd name="T12" fmla="*/ 4 w 4819"/>
                              <a:gd name="T13" fmla="*/ 2903 h 2941"/>
                              <a:gd name="T14" fmla="*/ 15 w 4819"/>
                              <a:gd name="T15" fmla="*/ 2922 h 2941"/>
                              <a:gd name="T16" fmla="*/ 32 w 4819"/>
                              <a:gd name="T17" fmla="*/ 2935 h 2941"/>
                              <a:gd name="T18" fmla="*/ 53 w 4819"/>
                              <a:gd name="T19" fmla="*/ 2941 h 2941"/>
                              <a:gd name="T20" fmla="*/ 4758 w 4819"/>
                              <a:gd name="T21" fmla="*/ 2942 h 2941"/>
                              <a:gd name="T22" fmla="*/ 4780 w 4819"/>
                              <a:gd name="T23" fmla="*/ 2937 h 2941"/>
                              <a:gd name="T24" fmla="*/ 4799 w 4819"/>
                              <a:gd name="T25" fmla="*/ 2926 h 2941"/>
                              <a:gd name="T26" fmla="*/ 4812 w 4819"/>
                              <a:gd name="T27" fmla="*/ 2909 h 2941"/>
                              <a:gd name="T28" fmla="*/ 4818 w 4819"/>
                              <a:gd name="T29" fmla="*/ 2887 h 2941"/>
                              <a:gd name="T30" fmla="*/ 4818 w 4819"/>
                              <a:gd name="T31" fmla="*/ 60 h 2941"/>
                              <a:gd name="T32" fmla="*/ 4814 w 4819"/>
                              <a:gd name="T33" fmla="*/ 38 h 2941"/>
                              <a:gd name="T34" fmla="*/ 4803 w 4819"/>
                              <a:gd name="T35" fmla="*/ 19 h 2941"/>
                              <a:gd name="T36" fmla="*/ 4786 w 4819"/>
                              <a:gd name="T37" fmla="*/ 6 h 2941"/>
                              <a:gd name="T38" fmla="*/ 4765 w 4819"/>
                              <a:gd name="T39" fmla="*/ 0 h 2941"/>
                              <a:gd name="T40" fmla="*/ 60 w 4819"/>
                              <a:gd name="T41" fmla="*/ 0 h 29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4819" h="2941">
                                <a:moveTo>
                                  <a:pt x="60" y="0"/>
                                </a:moveTo>
                                <a:lnTo>
                                  <a:pt x="38" y="4"/>
                                </a:lnTo>
                                <a:lnTo>
                                  <a:pt x="20" y="15"/>
                                </a:lnTo>
                                <a:lnTo>
                                  <a:pt x="6" y="32"/>
                                </a:lnTo>
                                <a:lnTo>
                                  <a:pt x="0" y="53"/>
                                </a:lnTo>
                                <a:lnTo>
                                  <a:pt x="0" y="2881"/>
                                </a:lnTo>
                                <a:lnTo>
                                  <a:pt x="4" y="2903"/>
                                </a:lnTo>
                                <a:lnTo>
                                  <a:pt x="15" y="2922"/>
                                </a:lnTo>
                                <a:lnTo>
                                  <a:pt x="32" y="2935"/>
                                </a:lnTo>
                                <a:lnTo>
                                  <a:pt x="53" y="2941"/>
                                </a:lnTo>
                                <a:lnTo>
                                  <a:pt x="4758" y="2942"/>
                                </a:lnTo>
                                <a:lnTo>
                                  <a:pt x="4780" y="2937"/>
                                </a:lnTo>
                                <a:lnTo>
                                  <a:pt x="4799" y="2926"/>
                                </a:lnTo>
                                <a:lnTo>
                                  <a:pt x="4812" y="2909"/>
                                </a:lnTo>
                                <a:lnTo>
                                  <a:pt x="4818" y="2887"/>
                                </a:lnTo>
                                <a:lnTo>
                                  <a:pt x="4818" y="60"/>
                                </a:lnTo>
                                <a:lnTo>
                                  <a:pt x="4814" y="38"/>
                                </a:lnTo>
                                <a:lnTo>
                                  <a:pt x="4803" y="19"/>
                                </a:lnTo>
                                <a:lnTo>
                                  <a:pt x="4786" y="6"/>
                                </a:lnTo>
                                <a:lnTo>
                                  <a:pt x="4765" y="0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ACC9E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" o:spid="_x0000_s1036" style="position:absolute;left:0;text-align:left;margin-left:554.5pt;margin-top:-37.25pt;width:241.7pt;height:147.8pt;z-index:-251653120;mso-position-horizontal-relative:page" coordorigin="11090,-745" coordsize="4834,2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" o:allowincell="f">
                <v:rect id="Rectangle 20" o:spid="_x0000_s1037" style="position:absolute;left:11098;top:-738;width:4820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C86749" w:rsidRDefault="006634BC">
                        <w:pPr>
                          <w:widowControl/>
                          <w:autoSpaceDE/>
                          <w:autoSpaceDN/>
                          <w:adjustRightInd/>
                          <w:spacing w:line="29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076575" cy="1876425"/>
                              <wp:effectExtent l="0" t="0" r="9525" b="9525"/>
                              <wp:docPr id="11" name="Picture 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76575" cy="1876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86749" w:rsidRDefault="00C86749"/>
                    </w:txbxContent>
                  </v:textbox>
                </v:rect>
                <v:shape id="Freeform 21" o:spid="_x0000_s1038" style="position:absolute;left:11097;top:-738;width:4819;height:2941;visibility:visible;mso-wrap-style:square;v-text-anchor:top" coordsize="4819,29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Dn97wA&#10;AADbAAAADwAAAGRycy9kb3ducmV2LnhtbERPvQrCMBDeBd8hnOCmqQoi1SgiiDpItTo4Hs3ZFptL&#10;aaLWtzeD4Pjx/S9WranEixpXWlYwGkYgiDOrS84VXC/bwQyE88gaK8uk4EMOVstuZ4Gxtm8+0yv1&#10;uQgh7GJUUHhfx1K6rCCDbmhr4sDdbWPQB9jkUjf4DuGmkuMomkqDJYeGAmvaFJQ90qdR0N4O6Waf&#10;7p47si5JLllCx5NUqt9r13MQnlr/F//ce61gEtaHL+EHyO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4kOf3vAAAANsAAAAPAAAAAAAAAAAAAAAAAJgCAABkcnMvZG93bnJldi54&#10;bWxQSwUGAAAAAAQABAD1AAAAgQMAAAAA&#10;" path="m60,l38,4,20,15,6,32,,53,,2881r4,22l15,2922r17,13l53,2941r4705,1l4780,2937r19,-11l4812,2909r6,-22l4818,60r-4,-22l4803,19,4786,6,4765,,60,xe" filled="f" strokecolor="#acc9e6">
                  <v:path arrowok="t" o:connecttype="custom" o:connectlocs="60,0;38,4;20,15;6,32;0,53;0,2881;4,2903;15,2922;32,2935;53,2941;4758,2942;4780,2937;4799,2926;4812,2909;4818,2887;4818,60;4814,38;4803,19;4786,6;4765,0;60,0" o:connectangles="0,0,0,0,0,0,0,0,0,0,0,0,0,0,0,0,0,0,0,0,0"/>
                </v:shape>
                <w10:wrap anchorx="page"/>
              </v:group>
            </w:pict>
          </mc:Fallback>
        </mc:AlternateContent>
      </w:r>
      <w:r w:rsidR="00C86749">
        <w:rPr>
          <w:rFonts w:ascii="Arial" w:hAnsi="Arial" w:cs="Arial"/>
          <w:sz w:val="18"/>
          <w:szCs w:val="18"/>
        </w:rPr>
        <w:t>An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engineering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challenge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related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to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renewables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could</w:t>
      </w:r>
      <w:r w:rsidR="00C86749">
        <w:rPr>
          <w:rFonts w:ascii="Arial" w:hAnsi="Arial" w:cs="Arial"/>
          <w:spacing w:val="37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be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incorporated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into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planning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for</w:t>
      </w:r>
      <w:r w:rsidR="00C86749">
        <w:rPr>
          <w:rFonts w:ascii="Arial" w:hAnsi="Arial" w:cs="Arial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interdisciplinary</w:t>
      </w:r>
      <w:r w:rsidR="00C86749">
        <w:rPr>
          <w:rFonts w:ascii="Arial" w:hAnsi="Arial" w:cs="Arial"/>
          <w:spacing w:val="45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learning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between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departments relating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to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a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scenario</w:t>
      </w:r>
      <w:r w:rsidR="00C86749">
        <w:rPr>
          <w:rFonts w:ascii="Arial" w:hAnsi="Arial" w:cs="Arial"/>
          <w:spacing w:val="53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where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islanders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want</w:t>
      </w:r>
      <w:r w:rsidR="00C86749">
        <w:rPr>
          <w:rFonts w:ascii="Arial" w:hAnsi="Arial" w:cs="Arial"/>
          <w:sz w:val="18"/>
          <w:szCs w:val="18"/>
        </w:rPr>
        <w:t xml:space="preserve"> to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move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z w:val="18"/>
          <w:szCs w:val="18"/>
        </w:rPr>
        <w:t>to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using</w:t>
      </w:r>
      <w:r w:rsidR="00C86749">
        <w:rPr>
          <w:rFonts w:ascii="Arial" w:hAnsi="Arial" w:cs="Arial"/>
          <w:spacing w:val="-2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technologies</w:t>
      </w:r>
      <w:r w:rsidR="00C86749">
        <w:rPr>
          <w:rFonts w:ascii="Arial" w:hAnsi="Arial" w:cs="Arial"/>
          <w:spacing w:val="4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which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harness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>renewable</w:t>
      </w:r>
      <w:r w:rsidR="00C86749">
        <w:rPr>
          <w:rFonts w:ascii="Arial" w:hAnsi="Arial" w:cs="Arial"/>
          <w:spacing w:val="1"/>
          <w:sz w:val="18"/>
          <w:szCs w:val="18"/>
        </w:rPr>
        <w:t xml:space="preserve"> </w:t>
      </w:r>
      <w:r w:rsidR="00C86749">
        <w:rPr>
          <w:rFonts w:ascii="Arial" w:hAnsi="Arial" w:cs="Arial"/>
          <w:spacing w:val="-1"/>
          <w:sz w:val="18"/>
          <w:szCs w:val="18"/>
        </w:rPr>
        <w:t xml:space="preserve">energy </w:t>
      </w:r>
      <w:r w:rsidR="00C86749">
        <w:rPr>
          <w:rFonts w:ascii="Arial" w:hAnsi="Arial" w:cs="Arial"/>
          <w:sz w:val="18"/>
          <w:szCs w:val="18"/>
        </w:rPr>
        <w:t>sources.</w:t>
      </w:r>
    </w:p>
    <w:p w:rsidR="00C86749" w:rsidRDefault="00C86749">
      <w:pPr>
        <w:kinsoku w:val="0"/>
        <w:overflowPunct w:val="0"/>
        <w:spacing w:before="3"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line="207" w:lineRule="exact"/>
        <w:ind w:left="596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pacing w:val="-1"/>
          <w:sz w:val="18"/>
          <w:szCs w:val="18"/>
        </w:rPr>
        <w:t>Possible</w:t>
      </w:r>
      <w:r>
        <w:rPr>
          <w:rFonts w:ascii="Arial" w:hAnsi="Arial" w:cs="Arial"/>
          <w:b/>
          <w:bCs/>
          <w:spacing w:val="1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pacing w:val="-1"/>
          <w:sz w:val="18"/>
          <w:szCs w:val="18"/>
        </w:rPr>
        <w:t>links</w:t>
      </w:r>
    </w:p>
    <w:p w:rsidR="00C86749" w:rsidRDefault="00C86749">
      <w:pPr>
        <w:kinsoku w:val="0"/>
        <w:overflowPunct w:val="0"/>
        <w:spacing w:line="206" w:lineRule="exact"/>
        <w:ind w:left="596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spacing w:val="-1"/>
          <w:sz w:val="18"/>
          <w:szCs w:val="18"/>
        </w:rPr>
        <w:t>Sciences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b/>
          <w:bCs/>
          <w:color w:val="00B050"/>
          <w:spacing w:val="-1"/>
          <w:sz w:val="18"/>
          <w:szCs w:val="18"/>
        </w:rPr>
        <w:t>SCN</w:t>
      </w:r>
      <w:proofErr w:type="spellEnd"/>
      <w:r>
        <w:rPr>
          <w:rFonts w:ascii="Arial" w:hAnsi="Arial" w:cs="Arial"/>
          <w:b/>
          <w:bCs/>
          <w:color w:val="00B050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B050"/>
          <w:spacing w:val="-1"/>
          <w:sz w:val="18"/>
          <w:szCs w:val="18"/>
        </w:rPr>
        <w:t>3-</w:t>
      </w:r>
      <w:proofErr w:type="spellStart"/>
      <w:r>
        <w:rPr>
          <w:rFonts w:ascii="Arial" w:hAnsi="Arial" w:cs="Arial"/>
          <w:b/>
          <w:bCs/>
          <w:color w:val="00B050"/>
          <w:spacing w:val="-1"/>
          <w:sz w:val="18"/>
          <w:szCs w:val="18"/>
        </w:rPr>
        <w:t>04b</w:t>
      </w:r>
      <w:proofErr w:type="spellEnd"/>
    </w:p>
    <w:p w:rsidR="00C86749" w:rsidRDefault="00C86749">
      <w:pPr>
        <w:kinsoku w:val="0"/>
        <w:overflowPunct w:val="0"/>
        <w:spacing w:line="207" w:lineRule="exact"/>
        <w:ind w:left="596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spacing w:val="-1"/>
          <w:sz w:val="18"/>
          <w:szCs w:val="18"/>
        </w:rPr>
        <w:t>Technologies</w:t>
      </w:r>
      <w:r>
        <w:rPr>
          <w:rFonts w:ascii="Arial" w:hAnsi="Arial" w:cs="Arial"/>
          <w:spacing w:val="1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b/>
          <w:bCs/>
          <w:color w:val="00A4B3"/>
          <w:spacing w:val="-1"/>
          <w:sz w:val="18"/>
          <w:szCs w:val="18"/>
        </w:rPr>
        <w:t>TCH</w:t>
      </w:r>
      <w:proofErr w:type="spellEnd"/>
      <w:r>
        <w:rPr>
          <w:rFonts w:ascii="Arial" w:hAnsi="Arial" w:cs="Arial"/>
          <w:b/>
          <w:bCs/>
          <w:color w:val="00A4B3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A4B3"/>
          <w:spacing w:val="-1"/>
          <w:sz w:val="18"/>
          <w:szCs w:val="18"/>
        </w:rPr>
        <w:t>3-</w:t>
      </w:r>
      <w:proofErr w:type="spellStart"/>
      <w:r>
        <w:rPr>
          <w:rFonts w:ascii="Arial" w:hAnsi="Arial" w:cs="Arial"/>
          <w:b/>
          <w:bCs/>
          <w:color w:val="00A4B3"/>
          <w:spacing w:val="-1"/>
          <w:sz w:val="18"/>
          <w:szCs w:val="18"/>
        </w:rPr>
        <w:t>02a</w:t>
      </w:r>
      <w:proofErr w:type="spellEnd"/>
      <w:r>
        <w:rPr>
          <w:rFonts w:ascii="Arial" w:hAnsi="Arial" w:cs="Arial"/>
          <w:b/>
          <w:bCs/>
          <w:color w:val="00A4B3"/>
          <w:spacing w:val="-1"/>
          <w:sz w:val="18"/>
          <w:szCs w:val="18"/>
        </w:rPr>
        <w:t>,</w:t>
      </w:r>
      <w:r>
        <w:rPr>
          <w:rFonts w:ascii="Arial" w:hAnsi="Arial" w:cs="Arial"/>
          <w:b/>
          <w:bCs/>
          <w:color w:val="00A4B3"/>
          <w:spacing w:val="-2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b/>
          <w:bCs/>
          <w:color w:val="00A4B3"/>
          <w:spacing w:val="-1"/>
          <w:sz w:val="18"/>
          <w:szCs w:val="18"/>
        </w:rPr>
        <w:t>TCH</w:t>
      </w:r>
      <w:proofErr w:type="spellEnd"/>
      <w:r>
        <w:rPr>
          <w:rFonts w:ascii="Arial" w:hAnsi="Arial" w:cs="Arial"/>
          <w:b/>
          <w:bCs/>
          <w:color w:val="00A4B3"/>
          <w:sz w:val="18"/>
          <w:szCs w:val="18"/>
        </w:rPr>
        <w:t xml:space="preserve"> 2-</w:t>
      </w:r>
      <w:proofErr w:type="spellStart"/>
      <w:r>
        <w:rPr>
          <w:rFonts w:ascii="Arial" w:hAnsi="Arial" w:cs="Arial"/>
          <w:b/>
          <w:bCs/>
          <w:color w:val="00A4B3"/>
          <w:sz w:val="18"/>
          <w:szCs w:val="18"/>
        </w:rPr>
        <w:t>12a</w:t>
      </w:r>
      <w:proofErr w:type="spellEnd"/>
      <w:r>
        <w:rPr>
          <w:rFonts w:ascii="Arial" w:hAnsi="Arial" w:cs="Arial"/>
          <w:b/>
          <w:bCs/>
          <w:color w:val="00A4B3"/>
          <w:spacing w:val="1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A4B3"/>
          <w:sz w:val="18"/>
          <w:szCs w:val="18"/>
        </w:rPr>
        <w:t>/</w:t>
      </w:r>
      <w:r>
        <w:rPr>
          <w:rFonts w:ascii="Arial" w:hAnsi="Arial" w:cs="Arial"/>
          <w:b/>
          <w:bCs/>
          <w:color w:val="00A4B3"/>
          <w:spacing w:val="-2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b/>
          <w:bCs/>
          <w:color w:val="00A4B3"/>
          <w:spacing w:val="-1"/>
          <w:sz w:val="18"/>
          <w:szCs w:val="18"/>
        </w:rPr>
        <w:t>TCH</w:t>
      </w:r>
      <w:proofErr w:type="spellEnd"/>
      <w:r>
        <w:rPr>
          <w:rFonts w:ascii="Arial" w:hAnsi="Arial" w:cs="Arial"/>
          <w:b/>
          <w:bCs/>
          <w:color w:val="00A4B3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A4B3"/>
          <w:spacing w:val="-1"/>
          <w:sz w:val="18"/>
          <w:szCs w:val="18"/>
        </w:rPr>
        <w:t>3-</w:t>
      </w:r>
      <w:proofErr w:type="spellStart"/>
      <w:r>
        <w:rPr>
          <w:rFonts w:ascii="Arial" w:hAnsi="Arial" w:cs="Arial"/>
          <w:b/>
          <w:bCs/>
          <w:color w:val="00A4B3"/>
          <w:spacing w:val="-1"/>
          <w:sz w:val="18"/>
          <w:szCs w:val="18"/>
        </w:rPr>
        <w:t>12a</w:t>
      </w:r>
      <w:proofErr w:type="spellEnd"/>
    </w:p>
    <w:p w:rsidR="00C86749" w:rsidRDefault="00C86749">
      <w:pPr>
        <w:kinsoku w:val="0"/>
        <w:overflowPunct w:val="0"/>
        <w:spacing w:line="207" w:lineRule="exact"/>
        <w:ind w:left="596"/>
        <w:rPr>
          <w:rFonts w:ascii="Arial" w:hAnsi="Arial" w:cs="Arial"/>
          <w:color w:val="000000"/>
          <w:sz w:val="18"/>
          <w:szCs w:val="18"/>
        </w:rPr>
        <w:sectPr w:rsidR="00C86749">
          <w:type w:val="continuous"/>
          <w:pgSz w:w="16840" w:h="11910" w:orient="landscape"/>
          <w:pgMar w:top="1980" w:right="0" w:bottom="1340" w:left="0" w:header="720" w:footer="720" w:gutter="0"/>
          <w:cols w:num="3" w:space="720" w:equalWidth="0">
            <w:col w:w="5526" w:space="40"/>
            <w:col w:w="5067" w:space="40"/>
            <w:col w:w="6167"/>
          </w:cols>
          <w:noEndnote/>
        </w:sectPr>
      </w:pPr>
    </w:p>
    <w:p w:rsidR="00C86749" w:rsidRDefault="00C86749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  <w:sectPr w:rsidR="00C86749">
          <w:pgSz w:w="16840" w:h="11910" w:orient="landscape"/>
          <w:pgMar w:top="1980" w:right="0" w:bottom="1340" w:left="0" w:header="0" w:footer="1154" w:gutter="0"/>
          <w:cols w:space="720" w:equalWidth="0">
            <w:col w:w="16840"/>
          </w:cols>
          <w:noEndnote/>
        </w:sectPr>
      </w:pPr>
    </w:p>
    <w:p w:rsidR="00C86749" w:rsidRDefault="006634BC">
      <w:pPr>
        <w:pStyle w:val="Heading1"/>
        <w:kinsoku w:val="0"/>
        <w:overflowPunct w:val="0"/>
        <w:spacing w:before="71" w:line="320" w:lineRule="exact"/>
        <w:ind w:left="792" w:right="1205"/>
        <w:rPr>
          <w:color w:val="00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401955</wp:posOffset>
                </wp:positionH>
                <wp:positionV relativeFrom="page">
                  <wp:posOffset>1446530</wp:posOffset>
                </wp:positionV>
                <wp:extent cx="2324100" cy="5039995"/>
                <wp:effectExtent l="0" t="0" r="0" b="0"/>
                <wp:wrapNone/>
                <wp:docPr id="27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24100" cy="5039995"/>
                        </a:xfrm>
                        <a:custGeom>
                          <a:avLst/>
                          <a:gdLst>
                            <a:gd name="T0" fmla="*/ 59 w 3660"/>
                            <a:gd name="T1" fmla="*/ 0 h 7937"/>
                            <a:gd name="T2" fmla="*/ 37 w 3660"/>
                            <a:gd name="T3" fmla="*/ 4 h 7937"/>
                            <a:gd name="T4" fmla="*/ 19 w 3660"/>
                            <a:gd name="T5" fmla="*/ 15 h 7937"/>
                            <a:gd name="T6" fmla="*/ 6 w 3660"/>
                            <a:gd name="T7" fmla="*/ 32 h 7937"/>
                            <a:gd name="T8" fmla="*/ 0 w 3660"/>
                            <a:gd name="T9" fmla="*/ 54 h 7937"/>
                            <a:gd name="T10" fmla="*/ 0 w 3660"/>
                            <a:gd name="T11" fmla="*/ 7877 h 7937"/>
                            <a:gd name="T12" fmla="*/ 4 w 3660"/>
                            <a:gd name="T13" fmla="*/ 7899 h 7937"/>
                            <a:gd name="T14" fmla="*/ 15 w 3660"/>
                            <a:gd name="T15" fmla="*/ 7917 h 7937"/>
                            <a:gd name="T16" fmla="*/ 32 w 3660"/>
                            <a:gd name="T17" fmla="*/ 7930 h 7937"/>
                            <a:gd name="T18" fmla="*/ 54 w 3660"/>
                            <a:gd name="T19" fmla="*/ 7936 h 7937"/>
                            <a:gd name="T20" fmla="*/ 3600 w 3660"/>
                            <a:gd name="T21" fmla="*/ 7937 h 7937"/>
                            <a:gd name="T22" fmla="*/ 3622 w 3660"/>
                            <a:gd name="T23" fmla="*/ 7932 h 7937"/>
                            <a:gd name="T24" fmla="*/ 3640 w 3660"/>
                            <a:gd name="T25" fmla="*/ 7921 h 7937"/>
                            <a:gd name="T26" fmla="*/ 3653 w 3660"/>
                            <a:gd name="T27" fmla="*/ 7904 h 7937"/>
                            <a:gd name="T28" fmla="*/ 3659 w 3660"/>
                            <a:gd name="T29" fmla="*/ 7882 h 7937"/>
                            <a:gd name="T30" fmla="*/ 3660 w 3660"/>
                            <a:gd name="T31" fmla="*/ 59 h 7937"/>
                            <a:gd name="T32" fmla="*/ 3655 w 3660"/>
                            <a:gd name="T33" fmla="*/ 37 h 7937"/>
                            <a:gd name="T34" fmla="*/ 3644 w 3660"/>
                            <a:gd name="T35" fmla="*/ 19 h 7937"/>
                            <a:gd name="T36" fmla="*/ 3627 w 3660"/>
                            <a:gd name="T37" fmla="*/ 6 h 7937"/>
                            <a:gd name="T38" fmla="*/ 3605 w 3660"/>
                            <a:gd name="T39" fmla="*/ 0 h 7937"/>
                            <a:gd name="T40" fmla="*/ 59 w 3660"/>
                            <a:gd name="T41" fmla="*/ 0 h 79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</a:cxnLst>
                          <a:rect l="0" t="0" r="r" b="b"/>
                          <a:pathLst>
                            <a:path w="3660" h="7937">
                              <a:moveTo>
                                <a:pt x="59" y="0"/>
                              </a:moveTo>
                              <a:lnTo>
                                <a:pt x="37" y="4"/>
                              </a:lnTo>
                              <a:lnTo>
                                <a:pt x="19" y="15"/>
                              </a:lnTo>
                              <a:lnTo>
                                <a:pt x="6" y="32"/>
                              </a:lnTo>
                              <a:lnTo>
                                <a:pt x="0" y="54"/>
                              </a:lnTo>
                              <a:lnTo>
                                <a:pt x="0" y="7877"/>
                              </a:lnTo>
                              <a:lnTo>
                                <a:pt x="4" y="7899"/>
                              </a:lnTo>
                              <a:lnTo>
                                <a:pt x="15" y="7917"/>
                              </a:lnTo>
                              <a:lnTo>
                                <a:pt x="32" y="7930"/>
                              </a:lnTo>
                              <a:lnTo>
                                <a:pt x="54" y="7936"/>
                              </a:lnTo>
                              <a:lnTo>
                                <a:pt x="3600" y="7937"/>
                              </a:lnTo>
                              <a:lnTo>
                                <a:pt x="3622" y="7932"/>
                              </a:lnTo>
                              <a:lnTo>
                                <a:pt x="3640" y="7921"/>
                              </a:lnTo>
                              <a:lnTo>
                                <a:pt x="3653" y="7904"/>
                              </a:lnTo>
                              <a:lnTo>
                                <a:pt x="3659" y="7882"/>
                              </a:lnTo>
                              <a:lnTo>
                                <a:pt x="3660" y="59"/>
                              </a:lnTo>
                              <a:lnTo>
                                <a:pt x="3655" y="37"/>
                              </a:lnTo>
                              <a:lnTo>
                                <a:pt x="3644" y="19"/>
                              </a:lnTo>
                              <a:lnTo>
                                <a:pt x="3627" y="6"/>
                              </a:lnTo>
                              <a:lnTo>
                                <a:pt x="3605" y="0"/>
                              </a:lnTo>
                              <a:lnTo>
                                <a:pt x="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1F5F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" o:spid="_x0000_s1026" style="position:absolute;margin-left:31.65pt;margin-top:113.9pt;width:183pt;height:396.85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60,7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" o:allowincell="f" path="m59,l37,4,19,15,6,32,,54,,7877r4,22l15,7917r17,13l54,7936r3546,1l3622,7932r18,-11l3653,7904r6,-22l3660,59r-5,-22l3644,19,3627,6,3605,,59,xe" fillcolor="#f1f5f9" stroked="f">
                <v:path arrowok="t" o:connecttype="custom" o:connectlocs="37465,0;23495,2540;12065,9525;3810,20320;0,34290;0,5001895;2540,5015865;9525,5027295;20320,5035550;34290,5039360;2286000,5039995;2299970,5036820;2311400,5029835;2319655,5019040;2323465,5005070;2324100,37465;2320925,23495;2313940,12065;2303145,3810;2289175,0;37465,0" o:connectangles="0,0,0,0,0,0,0,0,0,0,0,0,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2951480</wp:posOffset>
                </wp:positionH>
                <wp:positionV relativeFrom="page">
                  <wp:posOffset>1446530</wp:posOffset>
                </wp:positionV>
                <wp:extent cx="2324100" cy="5039995"/>
                <wp:effectExtent l="0" t="0" r="0" b="0"/>
                <wp:wrapNone/>
                <wp:docPr id="26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24100" cy="5039995"/>
                        </a:xfrm>
                        <a:custGeom>
                          <a:avLst/>
                          <a:gdLst>
                            <a:gd name="T0" fmla="*/ 75 w 3660"/>
                            <a:gd name="T1" fmla="*/ 0 h 7937"/>
                            <a:gd name="T2" fmla="*/ 52 w 3660"/>
                            <a:gd name="T3" fmla="*/ 3 h 7937"/>
                            <a:gd name="T4" fmla="*/ 32 w 3660"/>
                            <a:gd name="T5" fmla="*/ 12 h 7937"/>
                            <a:gd name="T6" fmla="*/ 16 w 3660"/>
                            <a:gd name="T7" fmla="*/ 27 h 7937"/>
                            <a:gd name="T8" fmla="*/ 5 w 3660"/>
                            <a:gd name="T9" fmla="*/ 46 h 7937"/>
                            <a:gd name="T10" fmla="*/ 0 w 3660"/>
                            <a:gd name="T11" fmla="*/ 67 h 7937"/>
                            <a:gd name="T12" fmla="*/ 0 w 3660"/>
                            <a:gd name="T13" fmla="*/ 7861 h 7937"/>
                            <a:gd name="T14" fmla="*/ 3 w 3660"/>
                            <a:gd name="T15" fmla="*/ 7884 h 7937"/>
                            <a:gd name="T16" fmla="*/ 12 w 3660"/>
                            <a:gd name="T17" fmla="*/ 7904 h 7937"/>
                            <a:gd name="T18" fmla="*/ 27 w 3660"/>
                            <a:gd name="T19" fmla="*/ 7920 h 7937"/>
                            <a:gd name="T20" fmla="*/ 46 w 3660"/>
                            <a:gd name="T21" fmla="*/ 7931 h 7937"/>
                            <a:gd name="T22" fmla="*/ 67 w 3660"/>
                            <a:gd name="T23" fmla="*/ 7936 h 7937"/>
                            <a:gd name="T24" fmla="*/ 3584 w 3660"/>
                            <a:gd name="T25" fmla="*/ 7937 h 7937"/>
                            <a:gd name="T26" fmla="*/ 3607 w 3660"/>
                            <a:gd name="T27" fmla="*/ 7933 h 7937"/>
                            <a:gd name="T28" fmla="*/ 3627 w 3660"/>
                            <a:gd name="T29" fmla="*/ 7924 h 7937"/>
                            <a:gd name="T30" fmla="*/ 3643 w 3660"/>
                            <a:gd name="T31" fmla="*/ 7909 h 7937"/>
                            <a:gd name="T32" fmla="*/ 3654 w 3660"/>
                            <a:gd name="T33" fmla="*/ 7890 h 7937"/>
                            <a:gd name="T34" fmla="*/ 3659 w 3660"/>
                            <a:gd name="T35" fmla="*/ 7869 h 7937"/>
                            <a:gd name="T36" fmla="*/ 3660 w 3660"/>
                            <a:gd name="T37" fmla="*/ 75 h 7937"/>
                            <a:gd name="T38" fmla="*/ 3656 w 3660"/>
                            <a:gd name="T39" fmla="*/ 52 h 7937"/>
                            <a:gd name="T40" fmla="*/ 3647 w 3660"/>
                            <a:gd name="T41" fmla="*/ 32 h 7937"/>
                            <a:gd name="T42" fmla="*/ 3632 w 3660"/>
                            <a:gd name="T43" fmla="*/ 16 h 7937"/>
                            <a:gd name="T44" fmla="*/ 3613 w 3660"/>
                            <a:gd name="T45" fmla="*/ 5 h 7937"/>
                            <a:gd name="T46" fmla="*/ 3592 w 3660"/>
                            <a:gd name="T47" fmla="*/ 0 h 7937"/>
                            <a:gd name="T48" fmla="*/ 75 w 3660"/>
                            <a:gd name="T49" fmla="*/ 0 h 79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</a:cxnLst>
                          <a:rect l="0" t="0" r="r" b="b"/>
                          <a:pathLst>
                            <a:path w="3660" h="7937">
                              <a:moveTo>
                                <a:pt x="75" y="0"/>
                              </a:moveTo>
                              <a:lnTo>
                                <a:pt x="52" y="3"/>
                              </a:lnTo>
                              <a:lnTo>
                                <a:pt x="32" y="12"/>
                              </a:lnTo>
                              <a:lnTo>
                                <a:pt x="16" y="27"/>
                              </a:lnTo>
                              <a:lnTo>
                                <a:pt x="5" y="46"/>
                              </a:lnTo>
                              <a:lnTo>
                                <a:pt x="0" y="67"/>
                              </a:lnTo>
                              <a:lnTo>
                                <a:pt x="0" y="7861"/>
                              </a:lnTo>
                              <a:lnTo>
                                <a:pt x="3" y="7884"/>
                              </a:lnTo>
                              <a:lnTo>
                                <a:pt x="12" y="7904"/>
                              </a:lnTo>
                              <a:lnTo>
                                <a:pt x="27" y="7920"/>
                              </a:lnTo>
                              <a:lnTo>
                                <a:pt x="46" y="7931"/>
                              </a:lnTo>
                              <a:lnTo>
                                <a:pt x="67" y="7936"/>
                              </a:lnTo>
                              <a:lnTo>
                                <a:pt x="3584" y="7937"/>
                              </a:lnTo>
                              <a:lnTo>
                                <a:pt x="3607" y="7933"/>
                              </a:lnTo>
                              <a:lnTo>
                                <a:pt x="3627" y="7924"/>
                              </a:lnTo>
                              <a:lnTo>
                                <a:pt x="3643" y="7909"/>
                              </a:lnTo>
                              <a:lnTo>
                                <a:pt x="3654" y="7890"/>
                              </a:lnTo>
                              <a:lnTo>
                                <a:pt x="3659" y="7869"/>
                              </a:lnTo>
                              <a:lnTo>
                                <a:pt x="3660" y="75"/>
                              </a:lnTo>
                              <a:lnTo>
                                <a:pt x="3656" y="52"/>
                              </a:lnTo>
                              <a:lnTo>
                                <a:pt x="3647" y="32"/>
                              </a:lnTo>
                              <a:lnTo>
                                <a:pt x="3632" y="16"/>
                              </a:lnTo>
                              <a:lnTo>
                                <a:pt x="3613" y="5"/>
                              </a:lnTo>
                              <a:lnTo>
                                <a:pt x="3592" y="0"/>
                              </a:lnTo>
                              <a:lnTo>
                                <a:pt x="75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" o:spid="_x0000_s1026" style="position:absolute;margin-left:232.4pt;margin-top:113.9pt;width:183pt;height:396.85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60,7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" o:allowincell="f" path="m75,l52,3,32,12,16,27,5,46,,67,,7861r3,23l12,7904r15,16l46,7931r21,5l3584,7937r23,-4l3627,7924r16,-15l3654,7890r5,-21l3660,75r-4,-23l3647,32,3632,16,3613,5,3592,,75,xe" filled="f" strokecolor="#acc9e6">
                <v:path arrowok="t" o:connecttype="custom" o:connectlocs="47625,0;33020,1905;20320,7620;10160,17145;3175,29210;0,42545;0,4991735;1905,5006340;7620,5019040;17145,5029200;29210,5036185;42545,5039360;2275840,5039995;2290445,5037455;2303145,5031740;2313305,5022215;2320290,5010150;2323465,4996815;2324100,47625;2321560,33020;2315845,20320;2306320,10160;2294255,3175;2280920,0;47625,0" o:connectangles="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5476875</wp:posOffset>
                </wp:positionH>
                <wp:positionV relativeFrom="page">
                  <wp:posOffset>1446530</wp:posOffset>
                </wp:positionV>
                <wp:extent cx="2324100" cy="5039995"/>
                <wp:effectExtent l="0" t="0" r="0" b="0"/>
                <wp:wrapNone/>
                <wp:docPr id="25" name="Freeform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24100" cy="5039995"/>
                        </a:xfrm>
                        <a:custGeom>
                          <a:avLst/>
                          <a:gdLst>
                            <a:gd name="T0" fmla="*/ 59 w 3660"/>
                            <a:gd name="T1" fmla="*/ 0 h 7937"/>
                            <a:gd name="T2" fmla="*/ 37 w 3660"/>
                            <a:gd name="T3" fmla="*/ 4 h 7937"/>
                            <a:gd name="T4" fmla="*/ 19 w 3660"/>
                            <a:gd name="T5" fmla="*/ 15 h 7937"/>
                            <a:gd name="T6" fmla="*/ 6 w 3660"/>
                            <a:gd name="T7" fmla="*/ 32 h 7937"/>
                            <a:gd name="T8" fmla="*/ 0 w 3660"/>
                            <a:gd name="T9" fmla="*/ 54 h 7937"/>
                            <a:gd name="T10" fmla="*/ 0 w 3660"/>
                            <a:gd name="T11" fmla="*/ 7877 h 7937"/>
                            <a:gd name="T12" fmla="*/ 4 w 3660"/>
                            <a:gd name="T13" fmla="*/ 7899 h 7937"/>
                            <a:gd name="T14" fmla="*/ 15 w 3660"/>
                            <a:gd name="T15" fmla="*/ 7917 h 7937"/>
                            <a:gd name="T16" fmla="*/ 32 w 3660"/>
                            <a:gd name="T17" fmla="*/ 7930 h 7937"/>
                            <a:gd name="T18" fmla="*/ 54 w 3660"/>
                            <a:gd name="T19" fmla="*/ 7936 h 7937"/>
                            <a:gd name="T20" fmla="*/ 3600 w 3660"/>
                            <a:gd name="T21" fmla="*/ 7937 h 7937"/>
                            <a:gd name="T22" fmla="*/ 3622 w 3660"/>
                            <a:gd name="T23" fmla="*/ 7932 h 7937"/>
                            <a:gd name="T24" fmla="*/ 3640 w 3660"/>
                            <a:gd name="T25" fmla="*/ 7921 h 7937"/>
                            <a:gd name="T26" fmla="*/ 3653 w 3660"/>
                            <a:gd name="T27" fmla="*/ 7904 h 7937"/>
                            <a:gd name="T28" fmla="*/ 3659 w 3660"/>
                            <a:gd name="T29" fmla="*/ 7882 h 7937"/>
                            <a:gd name="T30" fmla="*/ 3660 w 3660"/>
                            <a:gd name="T31" fmla="*/ 59 h 7937"/>
                            <a:gd name="T32" fmla="*/ 3655 w 3660"/>
                            <a:gd name="T33" fmla="*/ 37 h 7937"/>
                            <a:gd name="T34" fmla="*/ 3644 w 3660"/>
                            <a:gd name="T35" fmla="*/ 19 h 7937"/>
                            <a:gd name="T36" fmla="*/ 3627 w 3660"/>
                            <a:gd name="T37" fmla="*/ 6 h 7937"/>
                            <a:gd name="T38" fmla="*/ 3605 w 3660"/>
                            <a:gd name="T39" fmla="*/ 0 h 7937"/>
                            <a:gd name="T40" fmla="*/ 59 w 3660"/>
                            <a:gd name="T41" fmla="*/ 0 h 79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</a:cxnLst>
                          <a:rect l="0" t="0" r="r" b="b"/>
                          <a:pathLst>
                            <a:path w="3660" h="7937">
                              <a:moveTo>
                                <a:pt x="59" y="0"/>
                              </a:moveTo>
                              <a:lnTo>
                                <a:pt x="37" y="4"/>
                              </a:lnTo>
                              <a:lnTo>
                                <a:pt x="19" y="15"/>
                              </a:lnTo>
                              <a:lnTo>
                                <a:pt x="6" y="32"/>
                              </a:lnTo>
                              <a:lnTo>
                                <a:pt x="0" y="54"/>
                              </a:lnTo>
                              <a:lnTo>
                                <a:pt x="0" y="7877"/>
                              </a:lnTo>
                              <a:lnTo>
                                <a:pt x="4" y="7899"/>
                              </a:lnTo>
                              <a:lnTo>
                                <a:pt x="15" y="7917"/>
                              </a:lnTo>
                              <a:lnTo>
                                <a:pt x="32" y="7930"/>
                              </a:lnTo>
                              <a:lnTo>
                                <a:pt x="54" y="7936"/>
                              </a:lnTo>
                              <a:lnTo>
                                <a:pt x="3600" y="7937"/>
                              </a:lnTo>
                              <a:lnTo>
                                <a:pt x="3622" y="7932"/>
                              </a:lnTo>
                              <a:lnTo>
                                <a:pt x="3640" y="7921"/>
                              </a:lnTo>
                              <a:lnTo>
                                <a:pt x="3653" y="7904"/>
                              </a:lnTo>
                              <a:lnTo>
                                <a:pt x="3659" y="7882"/>
                              </a:lnTo>
                              <a:lnTo>
                                <a:pt x="3660" y="59"/>
                              </a:lnTo>
                              <a:lnTo>
                                <a:pt x="3655" y="37"/>
                              </a:lnTo>
                              <a:lnTo>
                                <a:pt x="3644" y="19"/>
                              </a:lnTo>
                              <a:lnTo>
                                <a:pt x="3627" y="6"/>
                              </a:lnTo>
                              <a:lnTo>
                                <a:pt x="3605" y="0"/>
                              </a:lnTo>
                              <a:lnTo>
                                <a:pt x="59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" o:spid="_x0000_s1026" style="position:absolute;margin-left:431.25pt;margin-top:113.9pt;width:183pt;height:396.8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60,7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" o:allowincell="f" path="m59,l37,4,19,15,6,32,,54,,7877r4,22l15,7917r17,13l54,7936r3546,1l3622,7932r18,-11l3653,7904r6,-22l3660,59r-5,-22l3644,19,3627,6,3605,,59,xe" filled="f" strokecolor="#acc9e6">
                <v:path arrowok="t" o:connecttype="custom" o:connectlocs="37465,0;23495,2540;12065,9525;3810,20320;0,34290;0,5001895;2540,5015865;9525,5027295;20320,5035550;34290,5039360;2286000,5039995;2299970,5036820;2311400,5029835;2319655,5019040;2323465,5005070;2324100,37465;2320925,23495;2313940,12065;2303145,3810;2289175,0;37465,0" o:connectangles="0,0,0,0,0,0,0,0,0,0,0,0,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7991475</wp:posOffset>
                </wp:positionH>
                <wp:positionV relativeFrom="page">
                  <wp:posOffset>1446530</wp:posOffset>
                </wp:positionV>
                <wp:extent cx="2324100" cy="5039995"/>
                <wp:effectExtent l="0" t="0" r="0" b="0"/>
                <wp:wrapNone/>
                <wp:docPr id="24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24100" cy="5039995"/>
                        </a:xfrm>
                        <a:custGeom>
                          <a:avLst/>
                          <a:gdLst>
                            <a:gd name="T0" fmla="*/ 59 w 3660"/>
                            <a:gd name="T1" fmla="*/ 0 h 7937"/>
                            <a:gd name="T2" fmla="*/ 37 w 3660"/>
                            <a:gd name="T3" fmla="*/ 4 h 7937"/>
                            <a:gd name="T4" fmla="*/ 19 w 3660"/>
                            <a:gd name="T5" fmla="*/ 15 h 7937"/>
                            <a:gd name="T6" fmla="*/ 6 w 3660"/>
                            <a:gd name="T7" fmla="*/ 32 h 7937"/>
                            <a:gd name="T8" fmla="*/ 0 w 3660"/>
                            <a:gd name="T9" fmla="*/ 54 h 7937"/>
                            <a:gd name="T10" fmla="*/ 0 w 3660"/>
                            <a:gd name="T11" fmla="*/ 7877 h 7937"/>
                            <a:gd name="T12" fmla="*/ 4 w 3660"/>
                            <a:gd name="T13" fmla="*/ 7899 h 7937"/>
                            <a:gd name="T14" fmla="*/ 15 w 3660"/>
                            <a:gd name="T15" fmla="*/ 7917 h 7937"/>
                            <a:gd name="T16" fmla="*/ 32 w 3660"/>
                            <a:gd name="T17" fmla="*/ 7930 h 7937"/>
                            <a:gd name="T18" fmla="*/ 54 w 3660"/>
                            <a:gd name="T19" fmla="*/ 7936 h 7937"/>
                            <a:gd name="T20" fmla="*/ 3600 w 3660"/>
                            <a:gd name="T21" fmla="*/ 7937 h 7937"/>
                            <a:gd name="T22" fmla="*/ 3622 w 3660"/>
                            <a:gd name="T23" fmla="*/ 7932 h 7937"/>
                            <a:gd name="T24" fmla="*/ 3640 w 3660"/>
                            <a:gd name="T25" fmla="*/ 7921 h 7937"/>
                            <a:gd name="T26" fmla="*/ 3653 w 3660"/>
                            <a:gd name="T27" fmla="*/ 7904 h 7937"/>
                            <a:gd name="T28" fmla="*/ 3659 w 3660"/>
                            <a:gd name="T29" fmla="*/ 7882 h 7937"/>
                            <a:gd name="T30" fmla="*/ 3660 w 3660"/>
                            <a:gd name="T31" fmla="*/ 59 h 7937"/>
                            <a:gd name="T32" fmla="*/ 3655 w 3660"/>
                            <a:gd name="T33" fmla="*/ 37 h 7937"/>
                            <a:gd name="T34" fmla="*/ 3644 w 3660"/>
                            <a:gd name="T35" fmla="*/ 19 h 7937"/>
                            <a:gd name="T36" fmla="*/ 3627 w 3660"/>
                            <a:gd name="T37" fmla="*/ 6 h 7937"/>
                            <a:gd name="T38" fmla="*/ 3605 w 3660"/>
                            <a:gd name="T39" fmla="*/ 0 h 7937"/>
                            <a:gd name="T40" fmla="*/ 59 w 3660"/>
                            <a:gd name="T41" fmla="*/ 0 h 79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</a:cxnLst>
                          <a:rect l="0" t="0" r="r" b="b"/>
                          <a:pathLst>
                            <a:path w="3660" h="7937">
                              <a:moveTo>
                                <a:pt x="59" y="0"/>
                              </a:moveTo>
                              <a:lnTo>
                                <a:pt x="37" y="4"/>
                              </a:lnTo>
                              <a:lnTo>
                                <a:pt x="19" y="15"/>
                              </a:lnTo>
                              <a:lnTo>
                                <a:pt x="6" y="32"/>
                              </a:lnTo>
                              <a:lnTo>
                                <a:pt x="0" y="54"/>
                              </a:lnTo>
                              <a:lnTo>
                                <a:pt x="0" y="7877"/>
                              </a:lnTo>
                              <a:lnTo>
                                <a:pt x="4" y="7899"/>
                              </a:lnTo>
                              <a:lnTo>
                                <a:pt x="15" y="7917"/>
                              </a:lnTo>
                              <a:lnTo>
                                <a:pt x="32" y="7930"/>
                              </a:lnTo>
                              <a:lnTo>
                                <a:pt x="54" y="7936"/>
                              </a:lnTo>
                              <a:lnTo>
                                <a:pt x="3600" y="7937"/>
                              </a:lnTo>
                              <a:lnTo>
                                <a:pt x="3622" y="7932"/>
                              </a:lnTo>
                              <a:lnTo>
                                <a:pt x="3640" y="7921"/>
                              </a:lnTo>
                              <a:lnTo>
                                <a:pt x="3653" y="7904"/>
                              </a:lnTo>
                              <a:lnTo>
                                <a:pt x="3659" y="7882"/>
                              </a:lnTo>
                              <a:lnTo>
                                <a:pt x="3660" y="59"/>
                              </a:lnTo>
                              <a:lnTo>
                                <a:pt x="3655" y="37"/>
                              </a:lnTo>
                              <a:lnTo>
                                <a:pt x="3644" y="19"/>
                              </a:lnTo>
                              <a:lnTo>
                                <a:pt x="3627" y="6"/>
                              </a:lnTo>
                              <a:lnTo>
                                <a:pt x="3605" y="0"/>
                              </a:lnTo>
                              <a:lnTo>
                                <a:pt x="59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" o:spid="_x0000_s1026" style="position:absolute;margin-left:629.25pt;margin-top:113.9pt;width:183pt;height:396.85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60,7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" o:allowincell="f" path="m59,l37,4,19,15,6,32,,54,,7877r4,22l15,7917r17,13l54,7936r3546,1l3622,7932r18,-11l3653,7904r6,-22l3660,59r-5,-22l3644,19,3627,6,3605,,59,xe" filled="f" strokecolor="#acc9e6">
                <v:path arrowok="t" o:connecttype="custom" o:connectlocs="37465,0;23495,2540;12065,9525;3810,20320;0,34290;0,5001895;2540,5015865;9525,5027295;20320,5035550;34290,5039360;2286000,5039995;2299970,5036820;2311400,5029835;2319655,5019040;2323465,5005070;2324100,37465;2320925,23495;2313940,12065;2303145,3810;2289175,0;37465,0" o:connectangles="0,0,0,0,0,0,0,0,0,0,0,0,0,0,0,0,0,0,0,0,0"/>
                <w10:wrap anchorx="page" anchory="page"/>
              </v:shape>
            </w:pict>
          </mc:Fallback>
        </mc:AlternateContent>
      </w:r>
      <w:r w:rsidR="00C86749">
        <w:rPr>
          <w:color w:val="003366"/>
          <w:spacing w:val="-1"/>
        </w:rPr>
        <w:t>Experiences</w:t>
      </w:r>
      <w:r w:rsidR="00C86749">
        <w:rPr>
          <w:color w:val="003366"/>
        </w:rPr>
        <w:t xml:space="preserve"> </w:t>
      </w:r>
      <w:r w:rsidR="00C86749">
        <w:rPr>
          <w:color w:val="003366"/>
          <w:spacing w:val="-1"/>
        </w:rPr>
        <w:t>and</w:t>
      </w:r>
      <w:r w:rsidR="00C86749">
        <w:rPr>
          <w:color w:val="003366"/>
          <w:spacing w:val="26"/>
        </w:rPr>
        <w:t xml:space="preserve"> </w:t>
      </w:r>
      <w:r w:rsidR="00C86749">
        <w:rPr>
          <w:color w:val="003366"/>
          <w:spacing w:val="-1"/>
        </w:rPr>
        <w:t>outcomes</w:t>
      </w:r>
    </w:p>
    <w:p w:rsidR="00C86749" w:rsidRDefault="00C86749">
      <w:pPr>
        <w:kinsoku w:val="0"/>
        <w:overflowPunct w:val="0"/>
        <w:spacing w:before="99"/>
        <w:ind w:left="791" w:right="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can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identify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possible</w:t>
      </w:r>
      <w:r>
        <w:rPr>
          <w:rFonts w:ascii="Arial" w:hAnsi="Arial" w:cs="Arial"/>
          <w:spacing w:val="26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consequences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an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environmental</w:t>
      </w:r>
      <w:r>
        <w:rPr>
          <w:rFonts w:ascii="Arial" w:hAnsi="Arial" w:cs="Arial"/>
          <w:spacing w:val="26"/>
          <w:w w:val="9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issue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make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informed</w:t>
      </w:r>
      <w:r>
        <w:rPr>
          <w:rFonts w:ascii="Arial" w:hAnsi="Arial" w:cs="Arial"/>
          <w:spacing w:val="20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suggestions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about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ways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manage</w:t>
      </w:r>
      <w:r>
        <w:rPr>
          <w:rFonts w:ascii="Arial" w:hAnsi="Arial" w:cs="Arial"/>
          <w:spacing w:val="36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impact.</w:t>
      </w:r>
    </w:p>
    <w:p w:rsidR="00C86749" w:rsidRDefault="00C86749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791" w:right="42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b/>
          <w:bCs/>
          <w:color w:val="DC52B7"/>
          <w:sz w:val="20"/>
          <w:szCs w:val="20"/>
        </w:rPr>
        <w:t>SOC</w:t>
      </w:r>
      <w:proofErr w:type="spellEnd"/>
      <w:r>
        <w:rPr>
          <w:rFonts w:ascii="Arial" w:hAnsi="Arial" w:cs="Arial"/>
          <w:b/>
          <w:bCs/>
          <w:color w:val="DC52B7"/>
          <w:spacing w:val="-11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DC52B7"/>
          <w:spacing w:val="-1"/>
          <w:sz w:val="20"/>
          <w:szCs w:val="20"/>
        </w:rPr>
        <w:t>3-</w:t>
      </w:r>
      <w:proofErr w:type="spellStart"/>
      <w:r>
        <w:rPr>
          <w:rFonts w:ascii="Arial" w:hAnsi="Arial" w:cs="Arial"/>
          <w:b/>
          <w:bCs/>
          <w:color w:val="DC52B7"/>
          <w:spacing w:val="-1"/>
          <w:sz w:val="20"/>
          <w:szCs w:val="20"/>
        </w:rPr>
        <w:t>08a</w:t>
      </w:r>
      <w:proofErr w:type="spellEnd"/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" w:line="260" w:lineRule="exact"/>
        <w:rPr>
          <w:sz w:val="26"/>
          <w:szCs w:val="26"/>
        </w:rPr>
      </w:pPr>
    </w:p>
    <w:p w:rsidR="00C86749" w:rsidRDefault="00C86749">
      <w:pPr>
        <w:kinsoku w:val="0"/>
        <w:overflowPunct w:val="0"/>
        <w:ind w:left="791" w:right="9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can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use</w:t>
      </w:r>
      <w:r>
        <w:rPr>
          <w:rFonts w:ascii="Arial" w:hAnsi="Arial" w:cs="Arial"/>
          <w:spacing w:val="-2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range</w:t>
      </w:r>
      <w:r>
        <w:rPr>
          <w:rFonts w:ascii="Arial" w:hAnsi="Arial" w:cs="Arial"/>
          <w:spacing w:val="-2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maps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and</w:t>
      </w:r>
      <w:r>
        <w:rPr>
          <w:rFonts w:ascii="Arial" w:hAnsi="Arial" w:cs="Arial"/>
          <w:spacing w:val="2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geographical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information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systems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46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gather,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interpret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present</w:t>
      </w:r>
      <w:r>
        <w:rPr>
          <w:rFonts w:ascii="Arial" w:hAnsi="Arial" w:cs="Arial"/>
          <w:spacing w:val="36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conclusions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can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locate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range</w:t>
      </w:r>
      <w:r>
        <w:rPr>
          <w:rFonts w:ascii="Arial" w:hAnsi="Arial" w:cs="Arial"/>
          <w:spacing w:val="2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features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within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Scotland,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UK,</w:t>
      </w:r>
      <w:r>
        <w:rPr>
          <w:rFonts w:ascii="Arial" w:hAnsi="Arial" w:cs="Arial"/>
          <w:spacing w:val="43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Europe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wider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world.</w:t>
      </w:r>
    </w:p>
    <w:p w:rsidR="00C86749" w:rsidRDefault="00C86749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791" w:right="42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b/>
          <w:bCs/>
          <w:color w:val="DC52B7"/>
          <w:sz w:val="20"/>
          <w:szCs w:val="20"/>
        </w:rPr>
        <w:t>SOC</w:t>
      </w:r>
      <w:proofErr w:type="spellEnd"/>
      <w:r>
        <w:rPr>
          <w:rFonts w:ascii="Arial" w:hAnsi="Arial" w:cs="Arial"/>
          <w:b/>
          <w:bCs/>
          <w:color w:val="DC52B7"/>
          <w:spacing w:val="-11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DC52B7"/>
          <w:spacing w:val="-1"/>
          <w:sz w:val="20"/>
          <w:szCs w:val="20"/>
        </w:rPr>
        <w:t>3-</w:t>
      </w:r>
      <w:proofErr w:type="spellStart"/>
      <w:r>
        <w:rPr>
          <w:rFonts w:ascii="Arial" w:hAnsi="Arial" w:cs="Arial"/>
          <w:b/>
          <w:bCs/>
          <w:color w:val="DC52B7"/>
          <w:spacing w:val="-1"/>
          <w:sz w:val="20"/>
          <w:szCs w:val="20"/>
        </w:rPr>
        <w:t>14a</w:t>
      </w:r>
      <w:proofErr w:type="spellEnd"/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" w:line="260" w:lineRule="exact"/>
        <w:rPr>
          <w:sz w:val="26"/>
          <w:szCs w:val="26"/>
        </w:rPr>
      </w:pPr>
    </w:p>
    <w:p w:rsidR="00C86749" w:rsidRDefault="00C86749">
      <w:pPr>
        <w:kinsoku w:val="0"/>
        <w:overflowPunct w:val="0"/>
        <w:ind w:left="79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am developing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skills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28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attributes</w:t>
      </w:r>
      <w:r>
        <w:rPr>
          <w:rFonts w:ascii="Arial" w:hAnsi="Arial" w:cs="Arial"/>
          <w:spacing w:val="-2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which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will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need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29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learning,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life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work.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am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gaining</w:t>
      </w:r>
      <w:r>
        <w:rPr>
          <w:rFonts w:ascii="Arial" w:hAnsi="Arial" w:cs="Arial"/>
          <w:spacing w:val="40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understanding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relevance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2"/>
          <w:sz w:val="20"/>
          <w:szCs w:val="20"/>
        </w:rPr>
        <w:t>my</w:t>
      </w:r>
      <w:r>
        <w:rPr>
          <w:rFonts w:ascii="Arial" w:hAnsi="Arial" w:cs="Arial"/>
          <w:spacing w:val="3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current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learning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to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future</w:t>
      </w:r>
      <w:r>
        <w:rPr>
          <w:rFonts w:ascii="Arial" w:hAnsi="Arial" w:cs="Arial"/>
          <w:spacing w:val="34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opportunities.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This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helping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2"/>
          <w:sz w:val="20"/>
          <w:szCs w:val="20"/>
        </w:rPr>
        <w:t>me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36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make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informed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choices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about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3"/>
          <w:sz w:val="20"/>
          <w:szCs w:val="20"/>
        </w:rPr>
        <w:t>my</w:t>
      </w:r>
      <w:r>
        <w:rPr>
          <w:rFonts w:ascii="Arial" w:hAnsi="Arial" w:cs="Arial"/>
          <w:spacing w:val="-12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life</w:t>
      </w:r>
      <w:r>
        <w:rPr>
          <w:rFonts w:ascii="Arial" w:hAnsi="Arial" w:cs="Arial"/>
          <w:spacing w:val="2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and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learning.</w:t>
      </w:r>
    </w:p>
    <w:p w:rsidR="00C86749" w:rsidRDefault="00C86749">
      <w:pPr>
        <w:kinsoku w:val="0"/>
        <w:overflowPunct w:val="0"/>
        <w:spacing w:before="7" w:line="190" w:lineRule="exact"/>
        <w:rPr>
          <w:sz w:val="19"/>
          <w:szCs w:val="19"/>
        </w:rPr>
      </w:pPr>
    </w:p>
    <w:p w:rsidR="00C86749" w:rsidRDefault="00C86749">
      <w:pPr>
        <w:kinsoku w:val="0"/>
        <w:overflowPunct w:val="0"/>
        <w:ind w:left="791" w:right="42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b/>
          <w:bCs/>
          <w:color w:val="527E00"/>
          <w:sz w:val="20"/>
          <w:szCs w:val="20"/>
        </w:rPr>
        <w:t>HWB</w:t>
      </w:r>
      <w:proofErr w:type="spellEnd"/>
      <w:r>
        <w:rPr>
          <w:rFonts w:ascii="Arial" w:hAnsi="Arial" w:cs="Arial"/>
          <w:b/>
          <w:bCs/>
          <w:color w:val="527E00"/>
          <w:spacing w:val="-11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527E00"/>
          <w:spacing w:val="-1"/>
          <w:sz w:val="20"/>
          <w:szCs w:val="20"/>
        </w:rPr>
        <w:t>3-</w:t>
      </w:r>
      <w:proofErr w:type="spellStart"/>
      <w:r>
        <w:rPr>
          <w:rFonts w:ascii="Arial" w:hAnsi="Arial" w:cs="Arial"/>
          <w:b/>
          <w:bCs/>
          <w:color w:val="527E00"/>
          <w:spacing w:val="-1"/>
          <w:sz w:val="20"/>
          <w:szCs w:val="20"/>
        </w:rPr>
        <w:t>19a</w:t>
      </w:r>
      <w:proofErr w:type="spellEnd"/>
    </w:p>
    <w:p w:rsidR="00C86749" w:rsidRDefault="00C86749">
      <w:pPr>
        <w:kinsoku w:val="0"/>
        <w:overflowPunct w:val="0"/>
        <w:spacing w:before="77"/>
        <w:ind w:left="694"/>
        <w:rPr>
          <w:rFonts w:ascii="Arial" w:hAnsi="Arial" w:cs="Arial"/>
          <w:color w:val="000000"/>
          <w:sz w:val="28"/>
          <w:szCs w:val="28"/>
        </w:rPr>
      </w:pPr>
      <w:r>
        <w:br w:type="column"/>
      </w:r>
      <w:r>
        <w:rPr>
          <w:rFonts w:ascii="Arial" w:hAnsi="Arial" w:cs="Arial"/>
          <w:color w:val="003366"/>
          <w:spacing w:val="-1"/>
          <w:sz w:val="28"/>
          <w:szCs w:val="28"/>
        </w:rPr>
        <w:lastRenderedPageBreak/>
        <w:t>Learning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intentions</w:t>
      </w:r>
    </w:p>
    <w:p w:rsidR="00C86749" w:rsidRDefault="00C86749">
      <w:pPr>
        <w:kinsoku w:val="0"/>
        <w:overflowPunct w:val="0"/>
        <w:spacing w:line="300" w:lineRule="exact"/>
        <w:rPr>
          <w:sz w:val="30"/>
          <w:szCs w:val="30"/>
        </w:rPr>
      </w:pPr>
    </w:p>
    <w:p w:rsidR="00C86749" w:rsidRDefault="00C86749">
      <w:pPr>
        <w:kinsoku w:val="0"/>
        <w:overflowPunct w:val="0"/>
        <w:ind w:left="694" w:right="109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157D44"/>
          <w:spacing w:val="-1"/>
          <w:sz w:val="20"/>
          <w:szCs w:val="20"/>
        </w:rPr>
        <w:t>Understand</w:t>
      </w:r>
      <w:r>
        <w:rPr>
          <w:rFonts w:ascii="Arial" w:hAnsi="Arial" w:cs="Arial"/>
          <w:color w:val="157D44"/>
          <w:spacing w:val="-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the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impact</w:t>
      </w:r>
      <w:r>
        <w:rPr>
          <w:rFonts w:ascii="Arial" w:hAnsi="Arial" w:cs="Arial"/>
          <w:color w:val="157D44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of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continued</w:t>
      </w:r>
      <w:r>
        <w:rPr>
          <w:rFonts w:ascii="Arial" w:hAnsi="Arial" w:cs="Arial"/>
          <w:color w:val="157D44"/>
          <w:spacing w:val="35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use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of</w:t>
      </w:r>
      <w:r>
        <w:rPr>
          <w:rFonts w:ascii="Arial" w:hAnsi="Arial" w:cs="Arial"/>
          <w:color w:val="157D44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fossil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fuels</w:t>
      </w:r>
      <w:r>
        <w:rPr>
          <w:rFonts w:ascii="Arial" w:hAnsi="Arial" w:cs="Arial"/>
          <w:color w:val="157D44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to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generate</w:t>
      </w:r>
      <w:r>
        <w:rPr>
          <w:rFonts w:ascii="Arial" w:hAnsi="Arial" w:cs="Arial"/>
          <w:color w:val="157D44"/>
          <w:spacing w:val="22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electricity</w:t>
      </w:r>
      <w:r>
        <w:rPr>
          <w:rFonts w:ascii="Arial" w:hAnsi="Arial" w:cs="Arial"/>
          <w:color w:val="157D44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and</w:t>
      </w:r>
      <w:r>
        <w:rPr>
          <w:rFonts w:ascii="Arial" w:hAnsi="Arial" w:cs="Arial"/>
          <w:color w:val="157D44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1"/>
          <w:sz w:val="20"/>
          <w:szCs w:val="20"/>
        </w:rPr>
        <w:t>make</w:t>
      </w:r>
      <w:r>
        <w:rPr>
          <w:rFonts w:ascii="Arial" w:hAnsi="Arial" w:cs="Arial"/>
          <w:color w:val="157D44"/>
          <w:spacing w:val="-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informed</w:t>
      </w:r>
      <w:r>
        <w:rPr>
          <w:rFonts w:ascii="Arial" w:hAnsi="Arial" w:cs="Arial"/>
          <w:color w:val="157D44"/>
          <w:spacing w:val="25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suggestions</w:t>
      </w:r>
      <w:r>
        <w:rPr>
          <w:rFonts w:ascii="Arial" w:hAnsi="Arial" w:cs="Arial"/>
          <w:color w:val="157D44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about</w:t>
      </w:r>
      <w:r>
        <w:rPr>
          <w:rFonts w:ascii="Arial" w:hAnsi="Arial" w:cs="Arial"/>
          <w:color w:val="157D44"/>
          <w:spacing w:val="-3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ways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to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manage</w:t>
      </w:r>
      <w:r>
        <w:rPr>
          <w:rFonts w:ascii="Arial" w:hAnsi="Arial" w:cs="Arial"/>
          <w:color w:val="157D44"/>
          <w:spacing w:val="36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the</w:t>
      </w:r>
      <w:r>
        <w:rPr>
          <w:rFonts w:ascii="Arial" w:hAnsi="Arial" w:cs="Arial"/>
          <w:color w:val="157D44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impact</w:t>
      </w: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2" w:line="280" w:lineRule="exact"/>
        <w:rPr>
          <w:sz w:val="28"/>
          <w:szCs w:val="28"/>
        </w:rPr>
      </w:pPr>
    </w:p>
    <w:p w:rsidR="00C86749" w:rsidRDefault="00C86749">
      <w:pPr>
        <w:kinsoku w:val="0"/>
        <w:overflowPunct w:val="0"/>
        <w:ind w:left="694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729A"/>
          <w:sz w:val="20"/>
          <w:szCs w:val="20"/>
        </w:rPr>
        <w:t>Apply</w:t>
      </w:r>
      <w:r>
        <w:rPr>
          <w:rFonts w:ascii="Arial" w:hAnsi="Arial" w:cs="Arial"/>
          <w:color w:val="00729A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knowledge</w:t>
      </w:r>
      <w:r>
        <w:rPr>
          <w:rFonts w:ascii="Arial" w:hAnsi="Arial" w:cs="Arial"/>
          <w:color w:val="00729A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of</w:t>
      </w:r>
      <w:r>
        <w:rPr>
          <w:rFonts w:ascii="Arial" w:hAnsi="Arial" w:cs="Arial"/>
          <w:color w:val="00729A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reading</w:t>
      </w:r>
      <w:r>
        <w:rPr>
          <w:rFonts w:ascii="Arial" w:hAnsi="Arial" w:cs="Arial"/>
          <w:color w:val="00729A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maps</w:t>
      </w:r>
      <w:r>
        <w:rPr>
          <w:rFonts w:ascii="Arial" w:hAnsi="Arial" w:cs="Arial"/>
          <w:color w:val="00729A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to</w:t>
      </w:r>
      <w:r>
        <w:rPr>
          <w:rFonts w:ascii="Arial" w:hAnsi="Arial" w:cs="Arial"/>
          <w:color w:val="00729A"/>
          <w:spacing w:val="28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match</w:t>
      </w:r>
      <w:r>
        <w:rPr>
          <w:rFonts w:ascii="Arial" w:hAnsi="Arial" w:cs="Arial"/>
          <w:color w:val="00729A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possible</w:t>
      </w:r>
      <w:r>
        <w:rPr>
          <w:rFonts w:ascii="Arial" w:hAnsi="Arial" w:cs="Arial"/>
          <w:color w:val="00729A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methods</w:t>
      </w:r>
      <w:r>
        <w:rPr>
          <w:rFonts w:ascii="Arial" w:hAnsi="Arial" w:cs="Arial"/>
          <w:color w:val="00729A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of</w:t>
      </w:r>
      <w:r>
        <w:rPr>
          <w:rFonts w:ascii="Arial" w:hAnsi="Arial" w:cs="Arial"/>
          <w:color w:val="00729A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energy</w:t>
      </w:r>
      <w:r>
        <w:rPr>
          <w:rFonts w:ascii="Arial" w:hAnsi="Arial" w:cs="Arial"/>
          <w:color w:val="00729A"/>
          <w:spacing w:val="32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generation</w:t>
      </w:r>
      <w:r>
        <w:rPr>
          <w:rFonts w:ascii="Arial" w:hAnsi="Arial" w:cs="Arial"/>
          <w:color w:val="00729A"/>
          <w:spacing w:val="-9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with</w:t>
      </w:r>
      <w:r>
        <w:rPr>
          <w:rFonts w:ascii="Arial" w:hAnsi="Arial" w:cs="Arial"/>
          <w:color w:val="00729A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suitable</w:t>
      </w:r>
      <w:r>
        <w:rPr>
          <w:rFonts w:ascii="Arial" w:hAnsi="Arial" w:cs="Arial"/>
          <w:color w:val="00729A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locations</w:t>
      </w: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2" w:line="280" w:lineRule="exact"/>
        <w:rPr>
          <w:sz w:val="28"/>
          <w:szCs w:val="28"/>
        </w:rPr>
      </w:pPr>
    </w:p>
    <w:p w:rsidR="00C86749" w:rsidRDefault="00C86749">
      <w:pPr>
        <w:kinsoku w:val="0"/>
        <w:overflowPunct w:val="0"/>
        <w:ind w:left="694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C00000"/>
          <w:spacing w:val="-1"/>
          <w:sz w:val="20"/>
          <w:szCs w:val="20"/>
        </w:rPr>
        <w:t>Understand</w:t>
      </w:r>
      <w:r>
        <w:rPr>
          <w:rFonts w:ascii="Arial" w:hAnsi="Arial" w:cs="Arial"/>
          <w:color w:val="C00000"/>
          <w:spacing w:val="-12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the</w:t>
      </w:r>
      <w:r>
        <w:rPr>
          <w:rFonts w:ascii="Arial" w:hAnsi="Arial" w:cs="Arial"/>
          <w:color w:val="C00000"/>
          <w:spacing w:val="-11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geographical</w:t>
      </w:r>
      <w:r>
        <w:rPr>
          <w:rFonts w:ascii="Arial" w:hAnsi="Arial" w:cs="Arial"/>
          <w:color w:val="C00000"/>
          <w:spacing w:val="-12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factors</w:t>
      </w:r>
      <w:r>
        <w:rPr>
          <w:rFonts w:ascii="Arial" w:hAnsi="Arial" w:cs="Arial"/>
          <w:color w:val="C00000"/>
          <w:spacing w:val="30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which</w:t>
      </w:r>
      <w:r>
        <w:rPr>
          <w:rFonts w:ascii="Arial" w:hAnsi="Arial" w:cs="Arial"/>
          <w:color w:val="C00000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need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to</w:t>
      </w:r>
      <w:r>
        <w:rPr>
          <w:rFonts w:ascii="Arial" w:hAnsi="Arial" w:cs="Arial"/>
          <w:color w:val="C00000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be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taken</w:t>
      </w:r>
      <w:r>
        <w:rPr>
          <w:rFonts w:ascii="Arial" w:hAnsi="Arial" w:cs="Arial"/>
          <w:color w:val="C00000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into</w:t>
      </w:r>
      <w:r>
        <w:rPr>
          <w:rFonts w:ascii="Arial" w:hAnsi="Arial" w:cs="Arial"/>
          <w:color w:val="C00000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account</w:t>
      </w:r>
      <w:r>
        <w:rPr>
          <w:rFonts w:ascii="Arial" w:hAnsi="Arial" w:cs="Arial"/>
          <w:color w:val="C00000"/>
          <w:spacing w:val="26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when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planning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for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renewable</w:t>
      </w:r>
      <w:r>
        <w:rPr>
          <w:rFonts w:ascii="Arial" w:hAnsi="Arial" w:cs="Arial"/>
          <w:color w:val="C00000"/>
          <w:spacing w:val="24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engineering</w:t>
      </w:r>
      <w:r>
        <w:rPr>
          <w:rFonts w:ascii="Arial" w:hAnsi="Arial" w:cs="Arial"/>
          <w:color w:val="C00000"/>
          <w:spacing w:val="-14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energy</w:t>
      </w:r>
      <w:r>
        <w:rPr>
          <w:rFonts w:ascii="Arial" w:hAnsi="Arial" w:cs="Arial"/>
          <w:color w:val="C00000"/>
          <w:spacing w:val="-15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projects</w:t>
      </w: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C86749" w:rsidRDefault="00C86749">
      <w:pPr>
        <w:kinsoku w:val="0"/>
        <w:overflowPunct w:val="0"/>
        <w:ind w:left="694" w:right="29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993366"/>
          <w:spacing w:val="-1"/>
          <w:sz w:val="20"/>
          <w:szCs w:val="20"/>
        </w:rPr>
        <w:t>Understand</w:t>
      </w:r>
      <w:r>
        <w:rPr>
          <w:rFonts w:ascii="Arial" w:hAnsi="Arial" w:cs="Arial"/>
          <w:color w:val="993366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the</w:t>
      </w:r>
      <w:r>
        <w:rPr>
          <w:rFonts w:ascii="Arial" w:hAnsi="Arial" w:cs="Arial"/>
          <w:color w:val="993366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idea</w:t>
      </w:r>
      <w:r>
        <w:rPr>
          <w:rFonts w:ascii="Arial" w:hAnsi="Arial" w:cs="Arial"/>
          <w:color w:val="993366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of</w:t>
      </w:r>
      <w:r>
        <w:rPr>
          <w:rFonts w:ascii="Arial" w:hAnsi="Arial" w:cs="Arial"/>
          <w:color w:val="993366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location</w:t>
      </w:r>
      <w:r>
        <w:rPr>
          <w:rFonts w:ascii="Arial" w:hAnsi="Arial" w:cs="Arial"/>
          <w:color w:val="993366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of</w:t>
      </w:r>
      <w:r>
        <w:rPr>
          <w:rFonts w:ascii="Arial" w:hAnsi="Arial" w:cs="Arial"/>
          <w:color w:val="993366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an</w:t>
      </w:r>
      <w:r>
        <w:rPr>
          <w:rFonts w:ascii="Arial" w:hAnsi="Arial" w:cs="Arial"/>
          <w:color w:val="993366"/>
          <w:spacing w:val="34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engineering</w:t>
      </w:r>
      <w:r>
        <w:rPr>
          <w:rFonts w:ascii="Arial" w:hAnsi="Arial" w:cs="Arial"/>
          <w:color w:val="993366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project</w:t>
      </w:r>
      <w:r>
        <w:rPr>
          <w:rFonts w:ascii="Arial" w:hAnsi="Arial" w:cs="Arial"/>
          <w:color w:val="993366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can</w:t>
      </w:r>
      <w:r>
        <w:rPr>
          <w:rFonts w:ascii="Arial" w:hAnsi="Arial" w:cs="Arial"/>
          <w:color w:val="993366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lead</w:t>
      </w:r>
      <w:r>
        <w:rPr>
          <w:rFonts w:ascii="Arial" w:hAnsi="Arial" w:cs="Arial"/>
          <w:color w:val="993366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to</w:t>
      </w:r>
      <w:r>
        <w:rPr>
          <w:rFonts w:ascii="Arial" w:hAnsi="Arial" w:cs="Arial"/>
          <w:color w:val="993366"/>
          <w:spacing w:val="30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conflicts</w:t>
      </w:r>
      <w:r>
        <w:rPr>
          <w:rFonts w:ascii="Arial" w:hAnsi="Arial" w:cs="Arial"/>
          <w:color w:val="993366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of</w:t>
      </w:r>
      <w:r>
        <w:rPr>
          <w:rFonts w:ascii="Arial" w:hAnsi="Arial" w:cs="Arial"/>
          <w:color w:val="993366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interest</w:t>
      </w:r>
      <w:r>
        <w:rPr>
          <w:rFonts w:ascii="Arial" w:hAnsi="Arial" w:cs="Arial"/>
          <w:color w:val="993366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and</w:t>
      </w:r>
      <w:r>
        <w:rPr>
          <w:rFonts w:ascii="Arial" w:hAnsi="Arial" w:cs="Arial"/>
          <w:color w:val="993366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analyse</w:t>
      </w:r>
      <w:r>
        <w:rPr>
          <w:rFonts w:ascii="Arial" w:hAnsi="Arial" w:cs="Arial"/>
          <w:color w:val="993366"/>
          <w:spacing w:val="33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these</w:t>
      </w:r>
    </w:p>
    <w:p w:rsidR="00C86749" w:rsidRDefault="00C86749">
      <w:pPr>
        <w:kinsoku w:val="0"/>
        <w:overflowPunct w:val="0"/>
        <w:spacing w:before="72"/>
        <w:ind w:left="669"/>
        <w:rPr>
          <w:rFonts w:ascii="Arial" w:hAnsi="Arial" w:cs="Arial"/>
          <w:color w:val="000000"/>
          <w:sz w:val="28"/>
          <w:szCs w:val="28"/>
        </w:rPr>
      </w:pPr>
      <w:r>
        <w:br w:type="column"/>
      </w:r>
      <w:r>
        <w:rPr>
          <w:rFonts w:ascii="Arial" w:hAnsi="Arial" w:cs="Arial"/>
          <w:color w:val="003366"/>
          <w:spacing w:val="-1"/>
          <w:sz w:val="28"/>
          <w:szCs w:val="28"/>
        </w:rPr>
        <w:lastRenderedPageBreak/>
        <w:t>Success</w:t>
      </w:r>
      <w:r>
        <w:rPr>
          <w:rFonts w:ascii="Arial" w:hAnsi="Arial" w:cs="Arial"/>
          <w:color w:val="003366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criteria</w:t>
      </w:r>
    </w:p>
    <w:p w:rsidR="00C86749" w:rsidRDefault="00C86749">
      <w:pPr>
        <w:kinsoku w:val="0"/>
        <w:overflowPunct w:val="0"/>
        <w:spacing w:line="300" w:lineRule="exact"/>
        <w:rPr>
          <w:sz w:val="30"/>
          <w:szCs w:val="30"/>
        </w:rPr>
      </w:pPr>
    </w:p>
    <w:p w:rsidR="00C86749" w:rsidRDefault="00C86749">
      <w:pPr>
        <w:kinsoku w:val="0"/>
        <w:overflowPunct w:val="0"/>
        <w:ind w:left="669" w:right="79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157D44"/>
          <w:sz w:val="20"/>
          <w:szCs w:val="20"/>
        </w:rPr>
        <w:t>I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can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discuss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and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research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possible</w:t>
      </w:r>
      <w:r>
        <w:rPr>
          <w:rFonts w:ascii="Arial" w:hAnsi="Arial" w:cs="Arial"/>
          <w:color w:val="157D44"/>
          <w:spacing w:val="26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consequences</w:t>
      </w:r>
      <w:r>
        <w:rPr>
          <w:rFonts w:ascii="Arial" w:hAnsi="Arial" w:cs="Arial"/>
          <w:color w:val="157D44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of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burning</w:t>
      </w:r>
      <w:r>
        <w:rPr>
          <w:rFonts w:ascii="Arial" w:hAnsi="Arial" w:cs="Arial"/>
          <w:color w:val="157D44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fossil</w:t>
      </w:r>
      <w:r>
        <w:rPr>
          <w:rFonts w:ascii="Arial" w:hAnsi="Arial" w:cs="Arial"/>
          <w:color w:val="157D44"/>
          <w:spacing w:val="-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fuels</w:t>
      </w:r>
    </w:p>
    <w:p w:rsidR="00C86749" w:rsidRDefault="00C86749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669" w:right="79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157D44"/>
          <w:sz w:val="20"/>
          <w:szCs w:val="20"/>
        </w:rPr>
        <w:t>I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can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suggest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and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assess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solutions</w:t>
      </w:r>
      <w:r>
        <w:rPr>
          <w:rFonts w:ascii="Arial" w:hAnsi="Arial" w:cs="Arial"/>
          <w:color w:val="157D44"/>
          <w:spacing w:val="21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which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might</w:t>
      </w:r>
      <w:r>
        <w:rPr>
          <w:rFonts w:ascii="Arial" w:hAnsi="Arial" w:cs="Arial"/>
          <w:color w:val="157D44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help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to</w:t>
      </w:r>
      <w:r>
        <w:rPr>
          <w:rFonts w:ascii="Arial" w:hAnsi="Arial" w:cs="Arial"/>
          <w:color w:val="157D44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manage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the</w:t>
      </w:r>
      <w:r>
        <w:rPr>
          <w:rFonts w:ascii="Arial" w:hAnsi="Arial" w:cs="Arial"/>
          <w:color w:val="157D44"/>
          <w:spacing w:val="29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impact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of</w:t>
      </w:r>
      <w:r>
        <w:rPr>
          <w:rFonts w:ascii="Arial" w:hAnsi="Arial" w:cs="Arial"/>
          <w:color w:val="157D44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burning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fossil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fuels</w:t>
      </w: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" w:line="260" w:lineRule="exact"/>
        <w:rPr>
          <w:sz w:val="26"/>
          <w:szCs w:val="26"/>
        </w:rPr>
      </w:pPr>
    </w:p>
    <w:p w:rsidR="00C86749" w:rsidRDefault="00C86749">
      <w:pPr>
        <w:kinsoku w:val="0"/>
        <w:overflowPunct w:val="0"/>
        <w:ind w:left="669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729A"/>
          <w:sz w:val="20"/>
          <w:szCs w:val="20"/>
        </w:rPr>
        <w:t>I</w:t>
      </w:r>
      <w:r>
        <w:rPr>
          <w:rFonts w:ascii="Arial" w:hAnsi="Arial" w:cs="Arial"/>
          <w:color w:val="00729A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can</w:t>
      </w:r>
      <w:r>
        <w:rPr>
          <w:rFonts w:ascii="Arial" w:hAnsi="Arial" w:cs="Arial"/>
          <w:color w:val="00729A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use</w:t>
      </w:r>
      <w:r>
        <w:rPr>
          <w:rFonts w:ascii="Arial" w:hAnsi="Arial" w:cs="Arial"/>
          <w:color w:val="00729A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contour</w:t>
      </w:r>
      <w:r>
        <w:rPr>
          <w:rFonts w:ascii="Arial" w:hAnsi="Arial" w:cs="Arial"/>
          <w:color w:val="00729A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maps</w:t>
      </w:r>
      <w:r>
        <w:rPr>
          <w:rFonts w:ascii="Arial" w:hAnsi="Arial" w:cs="Arial"/>
          <w:color w:val="00729A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and</w:t>
      </w:r>
      <w:r>
        <w:rPr>
          <w:rFonts w:ascii="Arial" w:hAnsi="Arial" w:cs="Arial"/>
          <w:color w:val="00729A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data</w:t>
      </w:r>
      <w:r>
        <w:rPr>
          <w:rFonts w:ascii="Arial" w:hAnsi="Arial" w:cs="Arial"/>
          <w:color w:val="00729A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to</w:t>
      </w:r>
      <w:r>
        <w:rPr>
          <w:rFonts w:ascii="Arial" w:hAnsi="Arial" w:cs="Arial"/>
          <w:color w:val="00729A"/>
          <w:spacing w:val="26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suggest</w:t>
      </w:r>
      <w:r>
        <w:rPr>
          <w:rFonts w:ascii="Arial" w:hAnsi="Arial" w:cs="Arial"/>
          <w:color w:val="00729A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possible</w:t>
      </w:r>
      <w:r>
        <w:rPr>
          <w:rFonts w:ascii="Arial" w:hAnsi="Arial" w:cs="Arial"/>
          <w:color w:val="00729A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locations</w:t>
      </w:r>
      <w:r>
        <w:rPr>
          <w:rFonts w:ascii="Arial" w:hAnsi="Arial" w:cs="Arial"/>
          <w:color w:val="00729A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for</w:t>
      </w:r>
      <w:r>
        <w:rPr>
          <w:rFonts w:ascii="Arial" w:hAnsi="Arial" w:cs="Arial"/>
          <w:color w:val="00729A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wind</w:t>
      </w:r>
      <w:r>
        <w:rPr>
          <w:rFonts w:ascii="Arial" w:hAnsi="Arial" w:cs="Arial"/>
          <w:color w:val="00729A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or</w:t>
      </w:r>
      <w:r>
        <w:rPr>
          <w:rFonts w:ascii="Arial" w:hAnsi="Arial" w:cs="Arial"/>
          <w:color w:val="00729A"/>
          <w:spacing w:val="33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wave,</w:t>
      </w:r>
      <w:r>
        <w:rPr>
          <w:rFonts w:ascii="Arial" w:hAnsi="Arial" w:cs="Arial"/>
          <w:color w:val="00729A"/>
          <w:spacing w:val="-14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renewable</w:t>
      </w:r>
      <w:r>
        <w:rPr>
          <w:rFonts w:ascii="Arial" w:hAnsi="Arial" w:cs="Arial"/>
          <w:color w:val="00729A"/>
          <w:spacing w:val="-12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technologies</w:t>
      </w: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9" w:line="240" w:lineRule="exact"/>
      </w:pPr>
    </w:p>
    <w:p w:rsidR="00C86749" w:rsidRDefault="00C86749">
      <w:pPr>
        <w:kinsoku w:val="0"/>
        <w:overflowPunct w:val="0"/>
        <w:ind w:left="669" w:right="79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C00000"/>
          <w:sz w:val="20"/>
          <w:szCs w:val="20"/>
        </w:rPr>
        <w:t>I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can</w:t>
      </w:r>
      <w:r>
        <w:rPr>
          <w:rFonts w:ascii="Arial" w:hAnsi="Arial" w:cs="Arial"/>
          <w:color w:val="C00000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give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examples</w:t>
      </w:r>
      <w:r>
        <w:rPr>
          <w:rFonts w:ascii="Arial" w:hAnsi="Arial" w:cs="Arial"/>
          <w:color w:val="C00000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of which</w:t>
      </w:r>
      <w:r>
        <w:rPr>
          <w:rFonts w:ascii="Arial" w:hAnsi="Arial" w:cs="Arial"/>
          <w:color w:val="C00000"/>
          <w:spacing w:val="26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geographical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factors</w:t>
      </w:r>
      <w:r>
        <w:rPr>
          <w:rFonts w:ascii="Arial" w:hAnsi="Arial" w:cs="Arial"/>
          <w:color w:val="C00000"/>
          <w:spacing w:val="-3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will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need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to</w:t>
      </w:r>
      <w:r>
        <w:rPr>
          <w:rFonts w:ascii="Arial" w:hAnsi="Arial" w:cs="Arial"/>
          <w:color w:val="C00000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be</w:t>
      </w:r>
      <w:r>
        <w:rPr>
          <w:rFonts w:ascii="Arial" w:hAnsi="Arial" w:cs="Arial"/>
          <w:color w:val="C00000"/>
          <w:spacing w:val="24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considered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for</w:t>
      </w:r>
      <w:r>
        <w:rPr>
          <w:rFonts w:ascii="Arial" w:hAnsi="Arial" w:cs="Arial"/>
          <w:color w:val="C00000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the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installation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and</w:t>
      </w:r>
      <w:r>
        <w:rPr>
          <w:rFonts w:ascii="Arial" w:hAnsi="Arial" w:cs="Arial"/>
          <w:color w:val="C00000"/>
          <w:spacing w:val="42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effective</w:t>
      </w:r>
      <w:r>
        <w:rPr>
          <w:rFonts w:ascii="Arial" w:hAnsi="Arial" w:cs="Arial"/>
          <w:color w:val="C00000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use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of</w:t>
      </w:r>
      <w:r>
        <w:rPr>
          <w:rFonts w:ascii="Arial" w:hAnsi="Arial" w:cs="Arial"/>
          <w:color w:val="C00000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a</w:t>
      </w:r>
      <w:r>
        <w:rPr>
          <w:rFonts w:ascii="Arial" w:hAnsi="Arial" w:cs="Arial"/>
          <w:color w:val="C00000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particular</w:t>
      </w:r>
      <w:r>
        <w:rPr>
          <w:rFonts w:ascii="Arial" w:hAnsi="Arial" w:cs="Arial"/>
          <w:color w:val="C00000"/>
          <w:spacing w:val="30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renewable</w:t>
      </w:r>
      <w:r>
        <w:rPr>
          <w:rFonts w:ascii="Arial" w:hAnsi="Arial" w:cs="Arial"/>
          <w:color w:val="C00000"/>
          <w:spacing w:val="-20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technology</w:t>
      </w: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2" w:line="280" w:lineRule="exact"/>
        <w:rPr>
          <w:sz w:val="28"/>
          <w:szCs w:val="28"/>
        </w:rPr>
      </w:pPr>
    </w:p>
    <w:p w:rsidR="00C86749" w:rsidRDefault="00C86749">
      <w:pPr>
        <w:kinsoku w:val="0"/>
        <w:overflowPunct w:val="0"/>
        <w:ind w:left="669" w:right="79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993366"/>
          <w:sz w:val="20"/>
          <w:szCs w:val="20"/>
        </w:rPr>
        <w:t>I</w:t>
      </w:r>
      <w:r>
        <w:rPr>
          <w:rFonts w:ascii="Arial" w:hAnsi="Arial" w:cs="Arial"/>
          <w:color w:val="993366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can</w:t>
      </w:r>
      <w:r>
        <w:rPr>
          <w:rFonts w:ascii="Arial" w:hAnsi="Arial" w:cs="Arial"/>
          <w:color w:val="993366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identify</w:t>
      </w:r>
      <w:r>
        <w:rPr>
          <w:rFonts w:ascii="Arial" w:hAnsi="Arial" w:cs="Arial"/>
          <w:color w:val="993366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issues</w:t>
      </w:r>
      <w:r>
        <w:rPr>
          <w:rFonts w:ascii="Arial" w:hAnsi="Arial" w:cs="Arial"/>
          <w:color w:val="993366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of</w:t>
      </w:r>
      <w:r>
        <w:rPr>
          <w:rFonts w:ascii="Arial" w:hAnsi="Arial" w:cs="Arial"/>
          <w:color w:val="993366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conflict</w:t>
      </w:r>
      <w:r>
        <w:rPr>
          <w:rFonts w:ascii="Arial" w:hAnsi="Arial" w:cs="Arial"/>
          <w:color w:val="993366"/>
          <w:spacing w:val="29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involved</w:t>
      </w:r>
      <w:r>
        <w:rPr>
          <w:rFonts w:ascii="Arial" w:hAnsi="Arial" w:cs="Arial"/>
          <w:color w:val="993366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in</w:t>
      </w:r>
      <w:r>
        <w:rPr>
          <w:rFonts w:ascii="Arial" w:hAnsi="Arial" w:cs="Arial"/>
          <w:color w:val="993366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choosing</w:t>
      </w:r>
      <w:r>
        <w:rPr>
          <w:rFonts w:ascii="Arial" w:hAnsi="Arial" w:cs="Arial"/>
          <w:color w:val="993366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locations</w:t>
      </w:r>
      <w:r>
        <w:rPr>
          <w:rFonts w:ascii="Arial" w:hAnsi="Arial" w:cs="Arial"/>
          <w:color w:val="993366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for</w:t>
      </w:r>
      <w:r>
        <w:rPr>
          <w:rFonts w:ascii="Arial" w:hAnsi="Arial" w:cs="Arial"/>
          <w:color w:val="993366"/>
          <w:spacing w:val="23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engineering</w:t>
      </w:r>
      <w:r>
        <w:rPr>
          <w:rFonts w:ascii="Arial" w:hAnsi="Arial" w:cs="Arial"/>
          <w:color w:val="993366"/>
          <w:spacing w:val="-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projects</w:t>
      </w:r>
      <w:r>
        <w:rPr>
          <w:rFonts w:ascii="Arial" w:hAnsi="Arial" w:cs="Arial"/>
          <w:color w:val="993366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and</w:t>
      </w:r>
      <w:r>
        <w:rPr>
          <w:rFonts w:ascii="Arial" w:hAnsi="Arial" w:cs="Arial"/>
          <w:color w:val="993366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1"/>
          <w:sz w:val="20"/>
          <w:szCs w:val="20"/>
        </w:rPr>
        <w:t>how</w:t>
      </w:r>
      <w:r>
        <w:rPr>
          <w:rFonts w:ascii="Arial" w:hAnsi="Arial" w:cs="Arial"/>
          <w:color w:val="993366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they</w:t>
      </w:r>
      <w:r>
        <w:rPr>
          <w:rFonts w:ascii="Arial" w:hAnsi="Arial" w:cs="Arial"/>
          <w:color w:val="993366"/>
          <w:spacing w:val="22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affect</w:t>
      </w:r>
      <w:r>
        <w:rPr>
          <w:rFonts w:ascii="Arial" w:hAnsi="Arial" w:cs="Arial"/>
          <w:color w:val="993366"/>
          <w:spacing w:val="-13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different</w:t>
      </w:r>
      <w:r>
        <w:rPr>
          <w:rFonts w:ascii="Arial" w:hAnsi="Arial" w:cs="Arial"/>
          <w:color w:val="993366"/>
          <w:spacing w:val="-13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stakeholders</w:t>
      </w:r>
    </w:p>
    <w:p w:rsidR="00C86749" w:rsidRDefault="00C86749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669" w:right="79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993366"/>
          <w:sz w:val="20"/>
          <w:szCs w:val="20"/>
        </w:rPr>
        <w:t>I</w:t>
      </w:r>
      <w:r>
        <w:rPr>
          <w:rFonts w:ascii="Arial" w:hAnsi="Arial" w:cs="Arial"/>
          <w:color w:val="993366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can</w:t>
      </w:r>
      <w:r>
        <w:rPr>
          <w:rFonts w:ascii="Arial" w:hAnsi="Arial" w:cs="Arial"/>
          <w:color w:val="993366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compare</w:t>
      </w:r>
      <w:r>
        <w:rPr>
          <w:rFonts w:ascii="Arial" w:hAnsi="Arial" w:cs="Arial"/>
          <w:color w:val="993366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and</w:t>
      </w:r>
      <w:r>
        <w:rPr>
          <w:rFonts w:ascii="Arial" w:hAnsi="Arial" w:cs="Arial"/>
          <w:color w:val="993366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contrast</w:t>
      </w:r>
      <w:r>
        <w:rPr>
          <w:rFonts w:ascii="Arial" w:hAnsi="Arial" w:cs="Arial"/>
          <w:color w:val="993366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different</w:t>
      </w:r>
      <w:r>
        <w:rPr>
          <w:rFonts w:ascii="Arial" w:hAnsi="Arial" w:cs="Arial"/>
          <w:color w:val="993366"/>
          <w:spacing w:val="21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locations</w:t>
      </w:r>
    </w:p>
    <w:p w:rsidR="00C86749" w:rsidRDefault="00C86749">
      <w:pPr>
        <w:kinsoku w:val="0"/>
        <w:overflowPunct w:val="0"/>
        <w:spacing w:before="72"/>
        <w:ind w:left="600" w:right="763"/>
        <w:rPr>
          <w:rFonts w:ascii="Arial" w:hAnsi="Arial" w:cs="Arial"/>
          <w:color w:val="000000"/>
          <w:sz w:val="28"/>
          <w:szCs w:val="28"/>
        </w:rPr>
      </w:pPr>
      <w:r>
        <w:br w:type="column"/>
      </w:r>
      <w:r>
        <w:rPr>
          <w:rFonts w:ascii="Arial" w:hAnsi="Arial" w:cs="Arial"/>
          <w:color w:val="003366"/>
          <w:spacing w:val="-1"/>
          <w:sz w:val="28"/>
          <w:szCs w:val="28"/>
        </w:rPr>
        <w:lastRenderedPageBreak/>
        <w:t>Possible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evidence</w:t>
      </w:r>
    </w:p>
    <w:p w:rsidR="00C86749" w:rsidRDefault="00C86749">
      <w:pPr>
        <w:kinsoku w:val="0"/>
        <w:overflowPunct w:val="0"/>
        <w:spacing w:line="300" w:lineRule="exact"/>
        <w:rPr>
          <w:sz w:val="30"/>
          <w:szCs w:val="30"/>
        </w:rPr>
      </w:pPr>
    </w:p>
    <w:p w:rsidR="00C86749" w:rsidRDefault="00C86749">
      <w:pPr>
        <w:kinsoku w:val="0"/>
        <w:overflowPunct w:val="0"/>
        <w:ind w:left="600" w:right="763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157D44"/>
          <w:spacing w:val="-1"/>
          <w:sz w:val="20"/>
          <w:szCs w:val="20"/>
        </w:rPr>
        <w:t>Short</w:t>
      </w:r>
      <w:r>
        <w:rPr>
          <w:rFonts w:ascii="Arial" w:hAnsi="Arial" w:cs="Arial"/>
          <w:color w:val="157D44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written,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oral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or</w:t>
      </w:r>
      <w:r>
        <w:rPr>
          <w:rFonts w:ascii="Arial" w:hAnsi="Arial" w:cs="Arial"/>
          <w:color w:val="157D44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visual</w:t>
      </w:r>
      <w:r>
        <w:rPr>
          <w:rFonts w:ascii="Arial" w:hAnsi="Arial" w:cs="Arial"/>
          <w:color w:val="157D44"/>
          <w:spacing w:val="25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explanation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of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a</w:t>
      </w:r>
      <w:r>
        <w:rPr>
          <w:rFonts w:ascii="Arial" w:hAnsi="Arial" w:cs="Arial"/>
          <w:color w:val="157D44"/>
          <w:spacing w:val="-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problem</w:t>
      </w:r>
      <w:r>
        <w:rPr>
          <w:rFonts w:ascii="Arial" w:hAnsi="Arial" w:cs="Arial"/>
          <w:color w:val="157D44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associated</w:t>
      </w:r>
      <w:r>
        <w:rPr>
          <w:rFonts w:ascii="Arial" w:hAnsi="Arial" w:cs="Arial"/>
          <w:color w:val="157D44"/>
          <w:spacing w:val="42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with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burning</w:t>
      </w:r>
      <w:r>
        <w:rPr>
          <w:rFonts w:ascii="Arial" w:hAnsi="Arial" w:cs="Arial"/>
          <w:color w:val="157D44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fossil</w:t>
      </w:r>
      <w:r>
        <w:rPr>
          <w:rFonts w:ascii="Arial" w:hAnsi="Arial" w:cs="Arial"/>
          <w:color w:val="157D44"/>
          <w:spacing w:val="-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fuels,</w:t>
      </w:r>
      <w:r>
        <w:rPr>
          <w:rFonts w:ascii="Arial" w:hAnsi="Arial" w:cs="Arial"/>
          <w:color w:val="157D44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possible</w:t>
      </w:r>
      <w:r>
        <w:rPr>
          <w:rFonts w:ascii="Arial" w:hAnsi="Arial" w:cs="Arial"/>
          <w:color w:val="157D44"/>
          <w:spacing w:val="21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consequences</w:t>
      </w:r>
      <w:r>
        <w:rPr>
          <w:rFonts w:ascii="Arial" w:hAnsi="Arial" w:cs="Arial"/>
          <w:color w:val="157D44"/>
          <w:spacing w:val="-11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and</w:t>
      </w:r>
      <w:r>
        <w:rPr>
          <w:rFonts w:ascii="Arial" w:hAnsi="Arial" w:cs="Arial"/>
          <w:color w:val="157D44"/>
          <w:spacing w:val="-12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z w:val="20"/>
          <w:szCs w:val="20"/>
        </w:rPr>
        <w:t>possible</w:t>
      </w:r>
      <w:r>
        <w:rPr>
          <w:rFonts w:ascii="Arial" w:hAnsi="Arial" w:cs="Arial"/>
          <w:color w:val="157D44"/>
          <w:spacing w:val="-11"/>
          <w:sz w:val="20"/>
          <w:szCs w:val="20"/>
        </w:rPr>
        <w:t xml:space="preserve"> </w:t>
      </w:r>
      <w:r>
        <w:rPr>
          <w:rFonts w:ascii="Arial" w:hAnsi="Arial" w:cs="Arial"/>
          <w:color w:val="157D44"/>
          <w:spacing w:val="-1"/>
          <w:sz w:val="20"/>
          <w:szCs w:val="20"/>
        </w:rPr>
        <w:t>solutions</w:t>
      </w: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C86749" w:rsidRDefault="00C86749">
      <w:pPr>
        <w:kinsoku w:val="0"/>
        <w:overflowPunct w:val="0"/>
        <w:ind w:left="600" w:right="83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729A"/>
          <w:sz w:val="20"/>
          <w:szCs w:val="20"/>
        </w:rPr>
        <w:t>Oral</w:t>
      </w:r>
      <w:r>
        <w:rPr>
          <w:rFonts w:ascii="Arial" w:hAnsi="Arial" w:cs="Arial"/>
          <w:color w:val="00729A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recordings</w:t>
      </w:r>
      <w:r>
        <w:rPr>
          <w:rFonts w:ascii="Arial" w:hAnsi="Arial" w:cs="Arial"/>
          <w:color w:val="00729A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of</w:t>
      </w:r>
      <w:r>
        <w:rPr>
          <w:rFonts w:ascii="Arial" w:hAnsi="Arial" w:cs="Arial"/>
          <w:color w:val="00729A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groups’</w:t>
      </w:r>
      <w:r>
        <w:rPr>
          <w:rFonts w:ascii="Arial" w:hAnsi="Arial" w:cs="Arial"/>
          <w:color w:val="00729A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decisions</w:t>
      </w:r>
      <w:r>
        <w:rPr>
          <w:rFonts w:ascii="Arial" w:hAnsi="Arial" w:cs="Arial"/>
          <w:color w:val="00729A"/>
          <w:spacing w:val="30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about</w:t>
      </w:r>
      <w:r>
        <w:rPr>
          <w:rFonts w:ascii="Arial" w:hAnsi="Arial" w:cs="Arial"/>
          <w:color w:val="00729A"/>
          <w:spacing w:val="-11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possible</w:t>
      </w:r>
      <w:r>
        <w:rPr>
          <w:rFonts w:ascii="Arial" w:hAnsi="Arial" w:cs="Arial"/>
          <w:color w:val="00729A"/>
          <w:spacing w:val="-9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locations</w:t>
      </w:r>
      <w:r>
        <w:rPr>
          <w:rFonts w:ascii="Arial" w:hAnsi="Arial" w:cs="Arial"/>
          <w:color w:val="00729A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explaining</w:t>
      </w:r>
      <w:r>
        <w:rPr>
          <w:rFonts w:ascii="Arial" w:hAnsi="Arial" w:cs="Arial"/>
          <w:color w:val="00729A"/>
          <w:spacing w:val="36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their</w:t>
      </w:r>
      <w:r>
        <w:rPr>
          <w:rFonts w:ascii="Arial" w:hAnsi="Arial" w:cs="Arial"/>
          <w:color w:val="00729A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choices</w:t>
      </w:r>
      <w:r>
        <w:rPr>
          <w:rFonts w:ascii="Arial" w:hAnsi="Arial" w:cs="Arial"/>
          <w:color w:val="00729A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with</w:t>
      </w:r>
      <w:r>
        <w:rPr>
          <w:rFonts w:ascii="Arial" w:hAnsi="Arial" w:cs="Arial"/>
          <w:color w:val="00729A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reference</w:t>
      </w:r>
      <w:r>
        <w:rPr>
          <w:rFonts w:ascii="Arial" w:hAnsi="Arial" w:cs="Arial"/>
          <w:color w:val="00729A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to</w:t>
      </w:r>
      <w:r>
        <w:rPr>
          <w:rFonts w:ascii="Arial" w:hAnsi="Arial" w:cs="Arial"/>
          <w:color w:val="00729A"/>
          <w:spacing w:val="27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pacing w:val="-1"/>
          <w:sz w:val="20"/>
          <w:szCs w:val="20"/>
        </w:rPr>
        <w:t>contour</w:t>
      </w:r>
      <w:r>
        <w:rPr>
          <w:rFonts w:ascii="Arial" w:hAnsi="Arial" w:cs="Arial"/>
          <w:color w:val="00729A"/>
          <w:spacing w:val="-12"/>
          <w:sz w:val="20"/>
          <w:szCs w:val="20"/>
        </w:rPr>
        <w:t xml:space="preserve"> </w:t>
      </w:r>
      <w:r>
        <w:rPr>
          <w:rFonts w:ascii="Arial" w:hAnsi="Arial" w:cs="Arial"/>
          <w:color w:val="00729A"/>
          <w:sz w:val="20"/>
          <w:szCs w:val="20"/>
        </w:rPr>
        <w:t>maps</w:t>
      </w:r>
    </w:p>
    <w:p w:rsidR="00C86749" w:rsidRDefault="00C86749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600" w:right="83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C00000"/>
          <w:spacing w:val="-1"/>
          <w:sz w:val="20"/>
          <w:szCs w:val="20"/>
        </w:rPr>
        <w:t>Annotated</w:t>
      </w:r>
      <w:r>
        <w:rPr>
          <w:rFonts w:ascii="Arial" w:hAnsi="Arial" w:cs="Arial"/>
          <w:color w:val="C00000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diagrams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or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simple</w:t>
      </w:r>
      <w:r>
        <w:rPr>
          <w:rFonts w:ascii="Arial" w:hAnsi="Arial" w:cs="Arial"/>
          <w:color w:val="C00000"/>
          <w:spacing w:val="32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animations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explaining</w:t>
      </w:r>
      <w:r>
        <w:rPr>
          <w:rFonts w:ascii="Arial" w:hAnsi="Arial" w:cs="Arial"/>
          <w:color w:val="C00000"/>
          <w:spacing w:val="-10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the</w:t>
      </w:r>
      <w:r>
        <w:rPr>
          <w:rFonts w:ascii="Arial" w:hAnsi="Arial" w:cs="Arial"/>
          <w:color w:val="C00000"/>
          <w:spacing w:val="33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geographical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factors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that</w:t>
      </w:r>
      <w:r>
        <w:rPr>
          <w:rFonts w:ascii="Arial" w:hAnsi="Arial" w:cs="Arial"/>
          <w:color w:val="C00000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will</w:t>
      </w:r>
      <w:r>
        <w:rPr>
          <w:rFonts w:ascii="Arial" w:hAnsi="Arial" w:cs="Arial"/>
          <w:color w:val="C00000"/>
          <w:spacing w:val="-5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need</w:t>
      </w:r>
      <w:r>
        <w:rPr>
          <w:rFonts w:ascii="Arial" w:hAnsi="Arial" w:cs="Arial"/>
          <w:color w:val="C00000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to</w:t>
      </w:r>
      <w:r>
        <w:rPr>
          <w:rFonts w:ascii="Arial" w:hAnsi="Arial" w:cs="Arial"/>
          <w:color w:val="C00000"/>
          <w:spacing w:val="23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be</w:t>
      </w:r>
      <w:r>
        <w:rPr>
          <w:rFonts w:ascii="Arial" w:hAnsi="Arial" w:cs="Arial"/>
          <w:color w:val="C00000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considered,</w:t>
      </w:r>
      <w:r>
        <w:rPr>
          <w:rFonts w:ascii="Arial" w:hAnsi="Arial" w:cs="Arial"/>
          <w:color w:val="C00000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such</w:t>
      </w:r>
      <w:r>
        <w:rPr>
          <w:rFonts w:ascii="Arial" w:hAnsi="Arial" w:cs="Arial"/>
          <w:color w:val="C00000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as</w:t>
      </w:r>
      <w:r>
        <w:rPr>
          <w:rFonts w:ascii="Arial" w:hAnsi="Arial" w:cs="Arial"/>
          <w:color w:val="C00000"/>
          <w:spacing w:val="-3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wind</w:t>
      </w:r>
      <w:r>
        <w:rPr>
          <w:rFonts w:ascii="Arial" w:hAnsi="Arial" w:cs="Arial"/>
          <w:color w:val="C00000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pacing w:val="-1"/>
          <w:sz w:val="20"/>
          <w:szCs w:val="20"/>
        </w:rPr>
        <w:t>speed,</w:t>
      </w:r>
      <w:r>
        <w:rPr>
          <w:rFonts w:ascii="Arial" w:hAnsi="Arial" w:cs="Arial"/>
          <w:color w:val="C00000"/>
          <w:spacing w:val="28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wave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C00000"/>
          <w:sz w:val="20"/>
          <w:szCs w:val="20"/>
        </w:rPr>
        <w:t>height,</w:t>
      </w:r>
      <w:r>
        <w:rPr>
          <w:rFonts w:ascii="Arial" w:hAnsi="Arial" w:cs="Arial"/>
          <w:color w:val="C00000"/>
          <w:spacing w:val="-8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C00000"/>
          <w:sz w:val="20"/>
          <w:szCs w:val="20"/>
        </w:rPr>
        <w:t>etc</w:t>
      </w:r>
      <w:proofErr w:type="spellEnd"/>
    </w:p>
    <w:p w:rsidR="00C86749" w:rsidRDefault="00C86749">
      <w:pPr>
        <w:kinsoku w:val="0"/>
        <w:overflowPunct w:val="0"/>
        <w:spacing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spacing w:before="19" w:line="240" w:lineRule="exact"/>
      </w:pPr>
    </w:p>
    <w:p w:rsidR="00C86749" w:rsidRDefault="00C86749">
      <w:pPr>
        <w:kinsoku w:val="0"/>
        <w:overflowPunct w:val="0"/>
        <w:ind w:left="600" w:right="763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993366"/>
          <w:sz w:val="20"/>
          <w:szCs w:val="20"/>
        </w:rPr>
        <w:t>Table</w:t>
      </w:r>
      <w:r>
        <w:rPr>
          <w:rFonts w:ascii="Arial" w:hAnsi="Arial" w:cs="Arial"/>
          <w:color w:val="993366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or</w:t>
      </w:r>
      <w:r>
        <w:rPr>
          <w:rFonts w:ascii="Arial" w:hAnsi="Arial" w:cs="Arial"/>
          <w:color w:val="993366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similar</w:t>
      </w:r>
      <w:r>
        <w:rPr>
          <w:rFonts w:ascii="Arial" w:hAnsi="Arial" w:cs="Arial"/>
          <w:color w:val="993366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comparing</w:t>
      </w:r>
      <w:r>
        <w:rPr>
          <w:rFonts w:ascii="Arial" w:hAnsi="Arial" w:cs="Arial"/>
          <w:color w:val="993366"/>
          <w:spacing w:val="-6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and</w:t>
      </w:r>
      <w:r>
        <w:rPr>
          <w:rFonts w:ascii="Arial" w:hAnsi="Arial" w:cs="Arial"/>
          <w:color w:val="993366"/>
          <w:spacing w:val="21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contrasting</w:t>
      </w:r>
      <w:r>
        <w:rPr>
          <w:rFonts w:ascii="Arial" w:hAnsi="Arial" w:cs="Arial"/>
          <w:color w:val="993366"/>
          <w:spacing w:val="-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the</w:t>
      </w:r>
      <w:r>
        <w:rPr>
          <w:rFonts w:ascii="Arial" w:hAnsi="Arial" w:cs="Arial"/>
          <w:color w:val="993366"/>
          <w:spacing w:val="-8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conflicts</w:t>
      </w:r>
      <w:r>
        <w:rPr>
          <w:rFonts w:ascii="Arial" w:hAnsi="Arial" w:cs="Arial"/>
          <w:color w:val="993366"/>
          <w:spacing w:val="-4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in</w:t>
      </w:r>
      <w:r>
        <w:rPr>
          <w:rFonts w:ascii="Arial" w:hAnsi="Arial" w:cs="Arial"/>
          <w:color w:val="993366"/>
          <w:spacing w:val="-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z w:val="20"/>
          <w:szCs w:val="20"/>
        </w:rPr>
        <w:t>choosing</w:t>
      </w:r>
      <w:r>
        <w:rPr>
          <w:rFonts w:ascii="Arial" w:hAnsi="Arial" w:cs="Arial"/>
          <w:color w:val="993366"/>
          <w:spacing w:val="39"/>
          <w:w w:val="99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different</w:t>
      </w:r>
      <w:r>
        <w:rPr>
          <w:rFonts w:ascii="Arial" w:hAnsi="Arial" w:cs="Arial"/>
          <w:color w:val="993366"/>
          <w:spacing w:val="-17"/>
          <w:sz w:val="20"/>
          <w:szCs w:val="20"/>
        </w:rPr>
        <w:t xml:space="preserve"> </w:t>
      </w:r>
      <w:r>
        <w:rPr>
          <w:rFonts w:ascii="Arial" w:hAnsi="Arial" w:cs="Arial"/>
          <w:color w:val="993366"/>
          <w:spacing w:val="-1"/>
          <w:sz w:val="20"/>
          <w:szCs w:val="20"/>
        </w:rPr>
        <w:t>locations</w:t>
      </w:r>
    </w:p>
    <w:p w:rsidR="00C86749" w:rsidRDefault="00C86749">
      <w:pPr>
        <w:kinsoku w:val="0"/>
        <w:overflowPunct w:val="0"/>
        <w:ind w:left="600" w:right="763"/>
        <w:rPr>
          <w:rFonts w:ascii="Arial" w:hAnsi="Arial" w:cs="Arial"/>
          <w:color w:val="000000"/>
          <w:sz w:val="20"/>
          <w:szCs w:val="20"/>
        </w:rPr>
        <w:sectPr w:rsidR="00C86749">
          <w:type w:val="continuous"/>
          <w:pgSz w:w="16840" w:h="11910" w:orient="landscape"/>
          <w:pgMar w:top="1980" w:right="0" w:bottom="1340" w:left="0" w:header="720" w:footer="720" w:gutter="0"/>
          <w:cols w:num="4" w:space="720" w:equalWidth="0">
            <w:col w:w="4085" w:space="40"/>
            <w:col w:w="3960" w:space="40"/>
            <w:col w:w="3989" w:space="40"/>
            <w:col w:w="4686"/>
          </w:cols>
          <w:noEndnote/>
        </w:sectPr>
      </w:pPr>
    </w:p>
    <w:p w:rsidR="00C86749" w:rsidRDefault="00C86749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C86749" w:rsidRDefault="00C86749">
      <w:pPr>
        <w:kinsoku w:val="0"/>
        <w:overflowPunct w:val="0"/>
        <w:spacing w:before="1" w:line="180" w:lineRule="exact"/>
        <w:rPr>
          <w:sz w:val="18"/>
          <w:szCs w:val="18"/>
        </w:rPr>
        <w:sectPr w:rsidR="00C86749">
          <w:pgSz w:w="16840" w:h="11910" w:orient="landscape"/>
          <w:pgMar w:top="1980" w:right="0" w:bottom="1340" w:left="0" w:header="0" w:footer="1154" w:gutter="0"/>
          <w:cols w:space="720" w:equalWidth="0">
            <w:col w:w="16840"/>
          </w:cols>
          <w:noEndnote/>
        </w:sectPr>
      </w:pPr>
    </w:p>
    <w:p w:rsidR="00C86749" w:rsidRDefault="00C86749">
      <w:pPr>
        <w:kinsoku w:val="0"/>
        <w:overflowPunct w:val="0"/>
        <w:spacing w:before="65"/>
        <w:ind w:left="1024" w:right="13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3366"/>
          <w:spacing w:val="-1"/>
          <w:sz w:val="28"/>
          <w:szCs w:val="28"/>
        </w:rPr>
        <w:lastRenderedPageBreak/>
        <w:t>Learning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experiences:</w:t>
      </w:r>
      <w:r>
        <w:rPr>
          <w:rFonts w:ascii="Arial" w:hAnsi="Arial" w:cs="Arial"/>
          <w:color w:val="003366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Engage</w:t>
      </w:r>
      <w:r>
        <w:rPr>
          <w:rFonts w:ascii="Arial" w:hAnsi="Arial" w:cs="Arial"/>
          <w:color w:val="003366"/>
          <w:spacing w:val="1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z w:val="28"/>
          <w:szCs w:val="28"/>
        </w:rPr>
        <w:t>–</w:t>
      </w:r>
      <w:r>
        <w:rPr>
          <w:rFonts w:ascii="Arial" w:hAnsi="Arial" w:cs="Arial"/>
          <w:color w:val="003366"/>
          <w:spacing w:val="25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This</w:t>
      </w:r>
      <w:r>
        <w:rPr>
          <w:rFonts w:ascii="Arial" w:hAnsi="Arial" w:cs="Arial"/>
          <w:color w:val="003366"/>
          <w:spacing w:val="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island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is</w:t>
      </w:r>
      <w:r>
        <w:rPr>
          <w:rFonts w:ascii="Arial" w:hAnsi="Arial" w:cs="Arial"/>
          <w:color w:val="003366"/>
          <w:spacing w:val="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going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renewable</w:t>
      </w:r>
    </w:p>
    <w:p w:rsidR="00C86749" w:rsidRDefault="00C86749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C86749" w:rsidRDefault="00C86749">
      <w:pPr>
        <w:kinsoku w:val="0"/>
        <w:overflowPunct w:val="0"/>
        <w:ind w:left="1024" w:right="13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D98AC"/>
          <w:spacing w:val="-1"/>
          <w:sz w:val="22"/>
          <w:szCs w:val="22"/>
        </w:rPr>
        <w:t>Introduction</w:t>
      </w:r>
    </w:p>
    <w:p w:rsidR="00C86749" w:rsidRDefault="00C86749">
      <w:pPr>
        <w:pStyle w:val="BodyText"/>
        <w:kinsoku w:val="0"/>
        <w:overflowPunct w:val="0"/>
        <w:spacing w:before="84"/>
        <w:ind w:left="1024" w:right="13"/>
      </w:pPr>
      <w:r>
        <w:t>Engage</w:t>
      </w:r>
      <w:r>
        <w:rPr>
          <w:spacing w:val="-5"/>
        </w:rPr>
        <w:t xml:space="preserve"> </w:t>
      </w:r>
      <w:r>
        <w:t>lessons</w:t>
      </w:r>
      <w:r>
        <w:rPr>
          <w:spacing w:val="-4"/>
        </w:rPr>
        <w:t xml:space="preserve"> </w:t>
      </w:r>
      <w:r>
        <w:t>help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rPr>
          <w:spacing w:val="-1"/>
        </w:rPr>
        <w:t>interest</w:t>
      </w:r>
      <w:r>
        <w:rPr>
          <w:spacing w:val="-6"/>
        </w:rPr>
        <w:t xml:space="preserve"> </w:t>
      </w:r>
      <w:r>
        <w:rPr>
          <w:spacing w:val="-1"/>
        </w:rPr>
        <w:t>learners</w:t>
      </w:r>
      <w:r>
        <w:rPr>
          <w:spacing w:val="-4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topic</w:t>
      </w:r>
      <w:r>
        <w:rPr>
          <w:spacing w:val="32"/>
          <w:w w:val="99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get</w:t>
      </w:r>
      <w:r>
        <w:rPr>
          <w:spacing w:val="-6"/>
        </w:rPr>
        <w:t xml:space="preserve"> </w:t>
      </w:r>
      <w:r>
        <w:t>them</w:t>
      </w:r>
      <w:r>
        <w:rPr>
          <w:spacing w:val="-6"/>
        </w:rPr>
        <w:t xml:space="preserve"> </w:t>
      </w:r>
      <w:r>
        <w:t>talking</w:t>
      </w:r>
      <w:r>
        <w:rPr>
          <w:spacing w:val="-5"/>
        </w:rPr>
        <w:t xml:space="preserve"> </w:t>
      </w:r>
      <w:r>
        <w:t>about</w:t>
      </w:r>
      <w:r>
        <w:rPr>
          <w:spacing w:val="-6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ideas.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learning</w:t>
      </w:r>
      <w:r>
        <w:rPr>
          <w:spacing w:val="27"/>
          <w:w w:val="99"/>
        </w:rPr>
        <w:t xml:space="preserve"> </w:t>
      </w:r>
      <w:r>
        <w:t>context</w:t>
      </w:r>
      <w:r>
        <w:rPr>
          <w:spacing w:val="-5"/>
        </w:rPr>
        <w:t xml:space="preserve"> </w:t>
      </w:r>
      <w:r>
        <w:t>could</w:t>
      </w:r>
      <w:r>
        <w:rPr>
          <w:spacing w:val="-4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rPr>
          <w:spacing w:val="-1"/>
        </w:rPr>
        <w:t>used</w:t>
      </w:r>
      <w:r>
        <w:rPr>
          <w:spacing w:val="-4"/>
        </w:rPr>
        <w:t xml:space="preserve"> </w:t>
      </w:r>
      <w:r>
        <w:rPr>
          <w:spacing w:val="-2"/>
        </w:rPr>
        <w:t xml:space="preserve">of </w:t>
      </w:r>
      <w:r>
        <w:t>a</w:t>
      </w:r>
      <w:r>
        <w:rPr>
          <w:spacing w:val="-4"/>
        </w:rPr>
        <w:t xml:space="preserve"> </w:t>
      </w:r>
      <w:r>
        <w:rPr>
          <w:spacing w:val="-1"/>
        </w:rPr>
        <w:t>scenario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island</w:t>
      </w:r>
      <w:r>
        <w:rPr>
          <w:spacing w:val="34"/>
          <w:w w:val="99"/>
        </w:rPr>
        <w:t xml:space="preserve"> </w:t>
      </w:r>
      <w:r>
        <w:rPr>
          <w:spacing w:val="-1"/>
        </w:rPr>
        <w:t>where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islanders</w:t>
      </w:r>
      <w:r>
        <w:rPr>
          <w:spacing w:val="-4"/>
        </w:rPr>
        <w:t xml:space="preserve"> </w:t>
      </w:r>
      <w:r>
        <w:rPr>
          <w:spacing w:val="-1"/>
        </w:rPr>
        <w:t>have</w:t>
      </w:r>
      <w:r>
        <w:rPr>
          <w:spacing w:val="-5"/>
        </w:rPr>
        <w:t xml:space="preserve"> </w:t>
      </w:r>
      <w:r>
        <w:t>decided</w:t>
      </w:r>
      <w:r>
        <w:rPr>
          <w:spacing w:val="-5"/>
        </w:rPr>
        <w:t xml:space="preserve"> </w:t>
      </w:r>
      <w:r>
        <w:t>they</w:t>
      </w:r>
      <w:r>
        <w:rPr>
          <w:spacing w:val="-7"/>
        </w:rPr>
        <w:t xml:space="preserve"> </w:t>
      </w:r>
      <w:r>
        <w:t>would</w:t>
      </w:r>
      <w:r>
        <w:rPr>
          <w:spacing w:val="-5"/>
        </w:rPr>
        <w:t xml:space="preserve"> </w:t>
      </w:r>
      <w:r>
        <w:t>like</w:t>
      </w:r>
      <w:r>
        <w:rPr>
          <w:spacing w:val="-5"/>
        </w:rPr>
        <w:t xml:space="preserve"> </w:t>
      </w:r>
      <w:r>
        <w:t>to</w:t>
      </w:r>
      <w:r>
        <w:rPr>
          <w:spacing w:val="24"/>
          <w:w w:val="99"/>
        </w:rPr>
        <w:t xml:space="preserve"> </w:t>
      </w:r>
      <w:r>
        <w:t>live</w:t>
      </w:r>
      <w:r>
        <w:rPr>
          <w:spacing w:val="-5"/>
        </w:rPr>
        <w:t xml:space="preserve"> </w:t>
      </w:r>
      <w:r>
        <w:t>without</w:t>
      </w:r>
      <w:r>
        <w:rPr>
          <w:spacing w:val="-6"/>
        </w:rPr>
        <w:t xml:space="preserve"> </w:t>
      </w:r>
      <w:r>
        <w:rPr>
          <w:spacing w:val="-1"/>
        </w:rPr>
        <w:t>fossil</w:t>
      </w:r>
      <w:r>
        <w:rPr>
          <w:spacing w:val="-7"/>
        </w:rPr>
        <w:t xml:space="preserve"> </w:t>
      </w:r>
      <w:r>
        <w:t>fuels.</w:t>
      </w:r>
      <w:r>
        <w:rPr>
          <w:spacing w:val="-5"/>
        </w:rPr>
        <w:t xml:space="preserve"> </w:t>
      </w:r>
      <w:r>
        <w:rPr>
          <w:spacing w:val="-1"/>
        </w:rPr>
        <w:t>Learners</w:t>
      </w:r>
      <w:r>
        <w:rPr>
          <w:spacing w:val="-4"/>
        </w:rPr>
        <w:t xml:space="preserve"> </w:t>
      </w:r>
      <w:r>
        <w:t>could</w:t>
      </w:r>
      <w:r>
        <w:rPr>
          <w:spacing w:val="-5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told</w:t>
      </w:r>
      <w:r>
        <w:rPr>
          <w:spacing w:val="-5"/>
        </w:rPr>
        <w:t xml:space="preserve"> </w:t>
      </w:r>
      <w:r>
        <w:t>that</w:t>
      </w:r>
      <w:r>
        <w:rPr>
          <w:spacing w:val="30"/>
          <w:w w:val="99"/>
        </w:rPr>
        <w:t xml:space="preserve"> </w:t>
      </w:r>
      <w:r>
        <w:t>they</w:t>
      </w:r>
      <w:r>
        <w:rPr>
          <w:spacing w:val="-7"/>
        </w:rPr>
        <w:t xml:space="preserve"> </w:t>
      </w:r>
      <w:r>
        <w:rPr>
          <w:spacing w:val="-1"/>
        </w:rPr>
        <w:t>are</w:t>
      </w:r>
      <w:r>
        <w:rPr>
          <w:spacing w:val="-4"/>
        </w:rPr>
        <w:t xml:space="preserve"> </w:t>
      </w:r>
      <w:r>
        <w:t>going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act</w:t>
      </w:r>
      <w:r>
        <w:rPr>
          <w:spacing w:val="-5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consultants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rPr>
          <w:spacing w:val="-1"/>
        </w:rPr>
        <w:t>will</w:t>
      </w:r>
      <w:r>
        <w:rPr>
          <w:spacing w:val="-3"/>
        </w:rPr>
        <w:t xml:space="preserve"> </w:t>
      </w:r>
      <w:r>
        <w:t>advise</w:t>
      </w:r>
      <w:r>
        <w:rPr>
          <w:spacing w:val="26"/>
          <w:w w:val="99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islanders</w:t>
      </w:r>
      <w:r>
        <w:rPr>
          <w:spacing w:val="-6"/>
        </w:rPr>
        <w:t xml:space="preserve"> </w:t>
      </w:r>
      <w:r>
        <w:t>on</w:t>
      </w:r>
      <w:r>
        <w:rPr>
          <w:spacing w:val="-7"/>
        </w:rPr>
        <w:t xml:space="preserve"> </w:t>
      </w:r>
      <w:r>
        <w:rPr>
          <w:spacing w:val="-1"/>
        </w:rPr>
        <w:t>possible</w:t>
      </w:r>
      <w:r>
        <w:rPr>
          <w:spacing w:val="-7"/>
        </w:rPr>
        <w:t xml:space="preserve"> </w:t>
      </w:r>
      <w:r>
        <w:rPr>
          <w:spacing w:val="-1"/>
        </w:rPr>
        <w:t>alternative</w:t>
      </w:r>
      <w:r>
        <w:rPr>
          <w:spacing w:val="-6"/>
        </w:rPr>
        <w:t xml:space="preserve"> </w:t>
      </w:r>
      <w:r>
        <w:t>energy</w:t>
      </w:r>
      <w:r>
        <w:rPr>
          <w:spacing w:val="33"/>
          <w:w w:val="99"/>
        </w:rPr>
        <w:t xml:space="preserve"> </w:t>
      </w:r>
      <w:r>
        <w:t>solutions.</w:t>
      </w:r>
      <w:r>
        <w:rPr>
          <w:spacing w:val="-6"/>
        </w:rPr>
        <w:t xml:space="preserve"> </w:t>
      </w:r>
      <w:r>
        <w:rPr>
          <w:spacing w:val="-1"/>
        </w:rPr>
        <w:t>Maps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data</w:t>
      </w:r>
      <w:r>
        <w:rPr>
          <w:spacing w:val="-5"/>
        </w:rPr>
        <w:t xml:space="preserve"> </w:t>
      </w:r>
      <w:r>
        <w:t>could</w:t>
      </w:r>
      <w:r>
        <w:rPr>
          <w:spacing w:val="-4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used</w:t>
      </w:r>
      <w:r>
        <w:rPr>
          <w:spacing w:val="-7"/>
        </w:rPr>
        <w:t xml:space="preserve"> </w:t>
      </w:r>
      <w:r>
        <w:t>from</w:t>
      </w:r>
      <w:r>
        <w:rPr>
          <w:spacing w:val="-7"/>
        </w:rPr>
        <w:t xml:space="preserve"> </w:t>
      </w:r>
      <w:r>
        <w:t>a</w:t>
      </w:r>
      <w:r>
        <w:rPr>
          <w:spacing w:val="-4"/>
        </w:rPr>
        <w:t xml:space="preserve"> </w:t>
      </w:r>
      <w:r>
        <w:rPr>
          <w:spacing w:val="-1"/>
        </w:rPr>
        <w:t>real</w:t>
      </w:r>
      <w:r>
        <w:rPr>
          <w:spacing w:val="30"/>
          <w:w w:val="99"/>
        </w:rPr>
        <w:t xml:space="preserve"> </w:t>
      </w:r>
      <w:r>
        <w:t>island.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1024" w:right="13"/>
      </w:pPr>
      <w:r>
        <w:t>In</w:t>
      </w:r>
      <w:r>
        <w:rPr>
          <w:spacing w:val="-5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lesson</w:t>
      </w:r>
      <w:r>
        <w:rPr>
          <w:spacing w:val="-5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follow</w:t>
      </w:r>
      <w:r>
        <w:rPr>
          <w:spacing w:val="-5"/>
        </w:rPr>
        <w:t xml:space="preserve"> </w:t>
      </w:r>
      <w:r>
        <w:t>up,</w:t>
      </w:r>
      <w:r>
        <w:rPr>
          <w:spacing w:val="-6"/>
        </w:rPr>
        <w:t xml:space="preserve"> </w:t>
      </w:r>
      <w:r>
        <w:rPr>
          <w:spacing w:val="-1"/>
        </w:rPr>
        <w:t>learners</w:t>
      </w:r>
      <w:r>
        <w:rPr>
          <w:spacing w:val="-4"/>
        </w:rPr>
        <w:t xml:space="preserve"> </w:t>
      </w:r>
      <w:r>
        <w:t>explore</w:t>
      </w:r>
      <w:r>
        <w:rPr>
          <w:spacing w:val="-5"/>
        </w:rPr>
        <w:t xml:space="preserve"> </w:t>
      </w:r>
      <w:r>
        <w:rPr>
          <w:spacing w:val="-1"/>
        </w:rPr>
        <w:t>some</w:t>
      </w:r>
      <w:r>
        <w:rPr>
          <w:spacing w:val="20"/>
          <w:w w:val="99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possible</w:t>
      </w:r>
      <w:r>
        <w:rPr>
          <w:spacing w:val="-6"/>
        </w:rPr>
        <w:t xml:space="preserve"> </w:t>
      </w:r>
      <w:r>
        <w:rPr>
          <w:spacing w:val="-1"/>
        </w:rPr>
        <w:t>environmental</w:t>
      </w:r>
      <w:r>
        <w:rPr>
          <w:spacing w:val="-4"/>
        </w:rPr>
        <w:t xml:space="preserve"> </w:t>
      </w:r>
      <w:r>
        <w:t>effects</w:t>
      </w:r>
      <w:r>
        <w:rPr>
          <w:spacing w:val="-5"/>
        </w:rPr>
        <w:t xml:space="preserve"> </w:t>
      </w:r>
      <w:r>
        <w:rPr>
          <w:spacing w:val="-2"/>
        </w:rPr>
        <w:t>of</w:t>
      </w:r>
      <w:r>
        <w:rPr>
          <w:spacing w:val="-5"/>
        </w:rPr>
        <w:t xml:space="preserve"> </w:t>
      </w:r>
      <w:r>
        <w:rPr>
          <w:spacing w:val="-1"/>
        </w:rPr>
        <w:t>fossil</w:t>
      </w:r>
      <w:r>
        <w:rPr>
          <w:spacing w:val="-7"/>
        </w:rPr>
        <w:t xml:space="preserve"> </w:t>
      </w:r>
      <w:r>
        <w:t>fuel</w:t>
      </w:r>
      <w:r>
        <w:rPr>
          <w:spacing w:val="37"/>
          <w:w w:val="99"/>
        </w:rPr>
        <w:t xml:space="preserve"> </w:t>
      </w:r>
      <w:r>
        <w:t>use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consider</w:t>
      </w:r>
      <w:r>
        <w:rPr>
          <w:spacing w:val="-6"/>
        </w:rPr>
        <w:t xml:space="preserve"> </w:t>
      </w:r>
      <w:r>
        <w:rPr>
          <w:spacing w:val="-1"/>
        </w:rPr>
        <w:t>possible</w:t>
      </w:r>
      <w:r>
        <w:rPr>
          <w:spacing w:val="-5"/>
        </w:rPr>
        <w:t xml:space="preserve"> </w:t>
      </w:r>
      <w:r>
        <w:rPr>
          <w:spacing w:val="-1"/>
        </w:rPr>
        <w:t>actions</w:t>
      </w:r>
      <w:r>
        <w:rPr>
          <w:spacing w:val="-4"/>
        </w:rPr>
        <w:t xml:space="preserve"> </w:t>
      </w:r>
      <w:r>
        <w:t>that</w:t>
      </w:r>
      <w:r>
        <w:rPr>
          <w:spacing w:val="-7"/>
        </w:rPr>
        <w:t xml:space="preserve"> </w:t>
      </w:r>
      <w:r>
        <w:t>could</w:t>
      </w:r>
      <w:r>
        <w:rPr>
          <w:spacing w:val="-5"/>
        </w:rPr>
        <w:t xml:space="preserve"> </w:t>
      </w:r>
      <w:r>
        <w:t>be</w:t>
      </w:r>
      <w:r>
        <w:rPr>
          <w:spacing w:val="36"/>
          <w:w w:val="99"/>
        </w:rPr>
        <w:t xml:space="preserve"> </w:t>
      </w:r>
      <w:r>
        <w:t>taken</w:t>
      </w:r>
      <w:r>
        <w:rPr>
          <w:spacing w:val="-10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possible</w:t>
      </w:r>
      <w:r>
        <w:rPr>
          <w:spacing w:val="-9"/>
        </w:rPr>
        <w:t xml:space="preserve"> </w:t>
      </w:r>
      <w:r>
        <w:t>consequences.</w:t>
      </w:r>
    </w:p>
    <w:p w:rsidR="00C86749" w:rsidRDefault="00C86749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1024" w:right="13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D98AC"/>
          <w:spacing w:val="-1"/>
          <w:sz w:val="22"/>
          <w:szCs w:val="22"/>
        </w:rPr>
        <w:t>Stimulus</w:t>
      </w:r>
    </w:p>
    <w:p w:rsidR="00C86749" w:rsidRDefault="00C86749">
      <w:pPr>
        <w:pStyle w:val="BodyText"/>
        <w:numPr>
          <w:ilvl w:val="0"/>
          <w:numId w:val="6"/>
        </w:numPr>
        <w:tabs>
          <w:tab w:val="left" w:pos="1246"/>
        </w:tabs>
        <w:kinsoku w:val="0"/>
        <w:overflowPunct w:val="0"/>
        <w:spacing w:before="84" w:line="228" w:lineRule="exact"/>
      </w:pPr>
      <w:r>
        <w:t>PowerPoint</w:t>
      </w:r>
      <w:r>
        <w:rPr>
          <w:spacing w:val="-9"/>
        </w:rPr>
        <w:t xml:space="preserve"> </w:t>
      </w:r>
      <w:r>
        <w:t>slide</w:t>
      </w:r>
      <w:r>
        <w:rPr>
          <w:spacing w:val="-10"/>
        </w:rPr>
        <w:t xml:space="preserve"> </w:t>
      </w:r>
      <w:r>
        <w:t>showing</w:t>
      </w:r>
      <w:r>
        <w:rPr>
          <w:spacing w:val="-7"/>
        </w:rPr>
        <w:t xml:space="preserve"> </w:t>
      </w:r>
      <w:r>
        <w:rPr>
          <w:spacing w:val="-1"/>
        </w:rPr>
        <w:t>the</w:t>
      </w:r>
      <w:r>
        <w:rPr>
          <w:spacing w:val="-8"/>
        </w:rPr>
        <w:t xml:space="preserve"> </w:t>
      </w:r>
      <w:r>
        <w:rPr>
          <w:spacing w:val="-1"/>
        </w:rPr>
        <w:t>imaginary</w:t>
      </w:r>
      <w:r>
        <w:rPr>
          <w:spacing w:val="-9"/>
        </w:rPr>
        <w:t xml:space="preserve"> </w:t>
      </w:r>
      <w:r>
        <w:t>island</w:t>
      </w:r>
    </w:p>
    <w:p w:rsidR="00C86749" w:rsidRDefault="00C86749">
      <w:pPr>
        <w:pStyle w:val="BodyText"/>
        <w:numPr>
          <w:ilvl w:val="0"/>
          <w:numId w:val="6"/>
        </w:numPr>
        <w:tabs>
          <w:tab w:val="left" w:pos="1246"/>
        </w:tabs>
        <w:kinsoku w:val="0"/>
        <w:overflowPunct w:val="0"/>
        <w:spacing w:before="5" w:line="220" w:lineRule="auto"/>
        <w:ind w:right="78"/>
      </w:pPr>
      <w:r>
        <w:t>Picture</w:t>
      </w:r>
      <w:r>
        <w:rPr>
          <w:spacing w:val="-4"/>
        </w:rPr>
        <w:t xml:space="preserve"> </w:t>
      </w:r>
      <w:r>
        <w:t>cards</w:t>
      </w:r>
      <w:r>
        <w:rPr>
          <w:spacing w:val="-4"/>
        </w:rPr>
        <w:t xml:space="preserve"> </w:t>
      </w:r>
      <w:r>
        <w:rPr>
          <w:spacing w:val="-1"/>
        </w:rPr>
        <w:t>could</w:t>
      </w:r>
      <w:r>
        <w:rPr>
          <w:spacing w:val="-3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rPr>
          <w:spacing w:val="-1"/>
        </w:rPr>
        <w:t>made</w:t>
      </w:r>
      <w:r>
        <w:rPr>
          <w:spacing w:val="-4"/>
        </w:rPr>
        <w:t xml:space="preserve"> </w:t>
      </w:r>
      <w:r>
        <w:t>up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show</w:t>
      </w:r>
      <w:r>
        <w:rPr>
          <w:spacing w:val="-5"/>
        </w:rPr>
        <w:t xml:space="preserve"> </w:t>
      </w:r>
      <w:r>
        <w:rPr>
          <w:spacing w:val="-1"/>
        </w:rPr>
        <w:t>parts</w:t>
      </w:r>
      <w:r>
        <w:rPr>
          <w:spacing w:val="-3"/>
        </w:rPr>
        <w:t xml:space="preserve"> </w:t>
      </w:r>
      <w:r>
        <w:t>of</w:t>
      </w:r>
      <w:r>
        <w:rPr>
          <w:spacing w:val="24"/>
          <w:w w:val="99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island</w:t>
      </w:r>
    </w:p>
    <w:p w:rsidR="00C86749" w:rsidRDefault="00C86749">
      <w:pPr>
        <w:kinsoku w:val="0"/>
        <w:overflowPunct w:val="0"/>
        <w:spacing w:before="11" w:line="240" w:lineRule="exact"/>
      </w:pPr>
    </w:p>
    <w:p w:rsidR="00C86749" w:rsidRDefault="00C86749">
      <w:pPr>
        <w:pStyle w:val="Heading2"/>
        <w:kinsoku w:val="0"/>
        <w:overflowPunct w:val="0"/>
        <w:ind w:right="13"/>
        <w:rPr>
          <w:b w:val="0"/>
          <w:bCs w:val="0"/>
          <w:color w:val="000000"/>
        </w:rPr>
      </w:pPr>
      <w:r>
        <w:rPr>
          <w:color w:val="0D98AC"/>
          <w:spacing w:val="-1"/>
        </w:rPr>
        <w:t>Learning</w:t>
      </w:r>
      <w:r>
        <w:rPr>
          <w:color w:val="0D98AC"/>
          <w:spacing w:val="-2"/>
        </w:rPr>
        <w:t xml:space="preserve"> </w:t>
      </w:r>
      <w:r>
        <w:rPr>
          <w:color w:val="0D98AC"/>
          <w:spacing w:val="-1"/>
        </w:rPr>
        <w:t>intention</w:t>
      </w:r>
    </w:p>
    <w:p w:rsidR="00C86749" w:rsidRDefault="00C86749">
      <w:pPr>
        <w:pStyle w:val="BodyText"/>
        <w:kinsoku w:val="0"/>
        <w:overflowPunct w:val="0"/>
        <w:spacing w:before="85"/>
        <w:ind w:left="1024" w:right="306"/>
      </w:pPr>
      <w:r>
        <w:rPr>
          <w:spacing w:val="-1"/>
        </w:rPr>
        <w:t>Understand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impact</w:t>
      </w:r>
      <w:r>
        <w:rPr>
          <w:spacing w:val="-6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rPr>
          <w:spacing w:val="-1"/>
        </w:rPr>
        <w:t>continued</w:t>
      </w:r>
      <w:r>
        <w:rPr>
          <w:spacing w:val="-5"/>
        </w:rPr>
        <w:t xml:space="preserve"> </w:t>
      </w:r>
      <w:r>
        <w:t>use</w:t>
      </w:r>
      <w:r>
        <w:rPr>
          <w:spacing w:val="-5"/>
        </w:rPr>
        <w:t xml:space="preserve"> </w:t>
      </w:r>
      <w:r>
        <w:rPr>
          <w:spacing w:val="-2"/>
        </w:rPr>
        <w:t>of</w:t>
      </w:r>
      <w:r>
        <w:rPr>
          <w:spacing w:val="-5"/>
        </w:rPr>
        <w:t xml:space="preserve"> </w:t>
      </w:r>
      <w:r>
        <w:t>fossil</w:t>
      </w:r>
      <w:r>
        <w:rPr>
          <w:spacing w:val="42"/>
          <w:w w:val="99"/>
        </w:rPr>
        <w:t xml:space="preserve"> </w:t>
      </w:r>
      <w:r>
        <w:t>fuels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rPr>
          <w:spacing w:val="-1"/>
        </w:rPr>
        <w:t>generate</w:t>
      </w:r>
      <w:r>
        <w:rPr>
          <w:spacing w:val="-6"/>
        </w:rPr>
        <w:t xml:space="preserve"> </w:t>
      </w:r>
      <w:r>
        <w:t>electricity</w:t>
      </w:r>
      <w:r>
        <w:rPr>
          <w:spacing w:val="-8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rPr>
          <w:spacing w:val="-1"/>
        </w:rPr>
        <w:t>make</w:t>
      </w:r>
      <w:r>
        <w:rPr>
          <w:spacing w:val="-6"/>
        </w:rPr>
        <w:t xml:space="preserve"> </w:t>
      </w:r>
      <w:r>
        <w:t>informed</w:t>
      </w:r>
      <w:r>
        <w:rPr>
          <w:spacing w:val="22"/>
          <w:w w:val="99"/>
        </w:rPr>
        <w:t xml:space="preserve"> </w:t>
      </w:r>
      <w:r>
        <w:t>suggestions</w:t>
      </w:r>
      <w:r>
        <w:rPr>
          <w:spacing w:val="-6"/>
        </w:rPr>
        <w:t xml:space="preserve"> </w:t>
      </w:r>
      <w:r>
        <w:t>about</w:t>
      </w:r>
      <w:r>
        <w:rPr>
          <w:spacing w:val="-7"/>
        </w:rPr>
        <w:t xml:space="preserve"> </w:t>
      </w:r>
      <w:r>
        <w:rPr>
          <w:spacing w:val="-1"/>
        </w:rPr>
        <w:t>ways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rPr>
          <w:spacing w:val="-1"/>
        </w:rPr>
        <w:t>manage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impact.</w:t>
      </w:r>
    </w:p>
    <w:p w:rsidR="00C86749" w:rsidRDefault="00C86749">
      <w:pPr>
        <w:pStyle w:val="Heading1"/>
        <w:kinsoku w:val="0"/>
        <w:overflowPunct w:val="0"/>
        <w:spacing w:before="65"/>
        <w:ind w:left="735"/>
        <w:rPr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color w:val="003366"/>
          <w:spacing w:val="-1"/>
        </w:rPr>
        <w:lastRenderedPageBreak/>
        <w:t>Possible</w:t>
      </w:r>
      <w:r>
        <w:rPr>
          <w:color w:val="003366"/>
          <w:spacing w:val="-2"/>
        </w:rPr>
        <w:t xml:space="preserve"> </w:t>
      </w:r>
      <w:r>
        <w:rPr>
          <w:color w:val="003366"/>
          <w:spacing w:val="-1"/>
        </w:rPr>
        <w:t>tasks</w:t>
      </w:r>
    </w:p>
    <w:p w:rsidR="00C86749" w:rsidRDefault="00C86749">
      <w:pPr>
        <w:kinsoku w:val="0"/>
        <w:overflowPunct w:val="0"/>
        <w:spacing w:before="2" w:line="300" w:lineRule="exact"/>
        <w:rPr>
          <w:sz w:val="30"/>
          <w:szCs w:val="30"/>
        </w:rPr>
      </w:pPr>
    </w:p>
    <w:p w:rsidR="00C86749" w:rsidRDefault="00C86749">
      <w:pPr>
        <w:pStyle w:val="BodyText"/>
        <w:kinsoku w:val="0"/>
        <w:overflowPunct w:val="0"/>
        <w:ind w:left="735"/>
      </w:pPr>
      <w:r>
        <w:t>Discuss</w:t>
      </w:r>
      <w:r>
        <w:rPr>
          <w:spacing w:val="-5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1"/>
        </w:rPr>
        <w:t>learners</w:t>
      </w:r>
      <w:r>
        <w:rPr>
          <w:spacing w:val="-4"/>
        </w:rPr>
        <w:t xml:space="preserve"> </w:t>
      </w:r>
      <w:r>
        <w:rPr>
          <w:spacing w:val="-2"/>
        </w:rPr>
        <w:t>why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islanders</w:t>
      </w:r>
      <w:r>
        <w:rPr>
          <w:spacing w:val="-4"/>
        </w:rPr>
        <w:t xml:space="preserve"> </w:t>
      </w:r>
      <w:r>
        <w:rPr>
          <w:spacing w:val="-1"/>
        </w:rPr>
        <w:t>might</w:t>
      </w:r>
      <w:r>
        <w:rPr>
          <w:spacing w:val="31"/>
          <w:w w:val="99"/>
        </w:rPr>
        <w:t xml:space="preserve"> </w:t>
      </w:r>
      <w:r>
        <w:rPr>
          <w:spacing w:val="-1"/>
        </w:rPr>
        <w:t>want</w:t>
      </w:r>
      <w:r>
        <w:rPr>
          <w:spacing w:val="-6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reduce</w:t>
      </w:r>
      <w:r>
        <w:rPr>
          <w:spacing w:val="-4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use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rPr>
          <w:spacing w:val="-1"/>
        </w:rPr>
        <w:t>fossil</w:t>
      </w:r>
      <w:r>
        <w:rPr>
          <w:spacing w:val="-6"/>
        </w:rPr>
        <w:t xml:space="preserve"> </w:t>
      </w:r>
      <w:r>
        <w:t>fuels.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735" w:right="72"/>
      </w:pPr>
      <w:r>
        <w:t>Elicit</w:t>
      </w:r>
      <w:r>
        <w:rPr>
          <w:spacing w:val="-6"/>
        </w:rPr>
        <w:t xml:space="preserve"> </w:t>
      </w:r>
      <w:r>
        <w:t>prior</w:t>
      </w:r>
      <w:r>
        <w:rPr>
          <w:spacing w:val="-5"/>
        </w:rPr>
        <w:t xml:space="preserve"> </w:t>
      </w:r>
      <w:r>
        <w:t>knowledge</w:t>
      </w:r>
      <w:r>
        <w:rPr>
          <w:spacing w:val="-4"/>
        </w:rPr>
        <w:t xml:space="preserve"> </w:t>
      </w:r>
      <w:r>
        <w:rPr>
          <w:spacing w:val="-2"/>
        </w:rPr>
        <w:t>of</w:t>
      </w:r>
      <w:r>
        <w:rPr>
          <w:spacing w:val="-5"/>
        </w:rPr>
        <w:t xml:space="preserve"> </w:t>
      </w:r>
      <w:r>
        <w:rPr>
          <w:spacing w:val="-1"/>
        </w:rPr>
        <w:t>fossil</w:t>
      </w:r>
      <w:r>
        <w:rPr>
          <w:spacing w:val="-3"/>
        </w:rPr>
        <w:t xml:space="preserve"> </w:t>
      </w:r>
      <w:r>
        <w:t>fuels</w:t>
      </w:r>
      <w:r>
        <w:rPr>
          <w:spacing w:val="-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rPr>
          <w:spacing w:val="-1"/>
        </w:rPr>
        <w:t>some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23"/>
          <w:w w:val="99"/>
        </w:rPr>
        <w:t xml:space="preserve"> </w:t>
      </w:r>
      <w:r>
        <w:rPr>
          <w:spacing w:val="-1"/>
        </w:rPr>
        <w:t>problems</w:t>
      </w:r>
      <w:r>
        <w:rPr>
          <w:spacing w:val="-5"/>
        </w:rPr>
        <w:t xml:space="preserve"> </w:t>
      </w:r>
      <w:r>
        <w:t>associated</w:t>
      </w:r>
      <w:r>
        <w:rPr>
          <w:spacing w:val="-5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rPr>
          <w:spacing w:val="-1"/>
        </w:rPr>
        <w:t>them</w:t>
      </w:r>
      <w:r>
        <w:rPr>
          <w:spacing w:val="-7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may</w:t>
      </w:r>
      <w:r>
        <w:rPr>
          <w:spacing w:val="-7"/>
        </w:rPr>
        <w:t xml:space="preserve"> </w:t>
      </w:r>
      <w:r>
        <w:rPr>
          <w:spacing w:val="-1"/>
        </w:rPr>
        <w:t>have</w:t>
      </w:r>
      <w:r>
        <w:rPr>
          <w:spacing w:val="-5"/>
        </w:rPr>
        <w:t xml:space="preserve"> </w:t>
      </w:r>
      <w:r>
        <w:t>led</w:t>
      </w:r>
      <w:r>
        <w:rPr>
          <w:spacing w:val="28"/>
          <w:w w:val="99"/>
        </w:rPr>
        <w:t xml:space="preserve"> </w:t>
      </w:r>
      <w:r>
        <w:t>them</w:t>
      </w:r>
      <w:r>
        <w:rPr>
          <w:spacing w:val="-8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decision.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735"/>
      </w:pPr>
      <w:r>
        <w:t>In</w:t>
      </w:r>
      <w:r>
        <w:rPr>
          <w:spacing w:val="-5"/>
        </w:rPr>
        <w:t xml:space="preserve"> </w:t>
      </w:r>
      <w:r>
        <w:t>groups,</w:t>
      </w:r>
      <w:r>
        <w:rPr>
          <w:spacing w:val="-6"/>
        </w:rPr>
        <w:t xml:space="preserve"> </w:t>
      </w:r>
      <w:r>
        <w:rPr>
          <w:spacing w:val="-1"/>
        </w:rPr>
        <w:t>learners</w:t>
      </w:r>
      <w:r>
        <w:rPr>
          <w:spacing w:val="-4"/>
        </w:rPr>
        <w:t xml:space="preserve"> </w:t>
      </w:r>
      <w:r>
        <w:t>could</w:t>
      </w:r>
      <w:r>
        <w:rPr>
          <w:spacing w:val="-5"/>
        </w:rPr>
        <w:t xml:space="preserve"> </w:t>
      </w:r>
      <w:r>
        <w:t>be</w:t>
      </w:r>
      <w:r>
        <w:rPr>
          <w:spacing w:val="-7"/>
        </w:rPr>
        <w:t xml:space="preserve"> </w:t>
      </w:r>
      <w:r>
        <w:t>asked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choose</w:t>
      </w:r>
      <w:r>
        <w:rPr>
          <w:spacing w:val="-7"/>
        </w:rPr>
        <w:t xml:space="preserve"> </w:t>
      </w:r>
      <w:r>
        <w:t>from</w:t>
      </w:r>
      <w:r>
        <w:rPr>
          <w:spacing w:val="28"/>
          <w:w w:val="99"/>
        </w:rPr>
        <w:t xml:space="preserve"> </w:t>
      </w:r>
      <w:r>
        <w:rPr>
          <w:spacing w:val="-1"/>
        </w:rPr>
        <w:t>prompt</w:t>
      </w:r>
      <w:r>
        <w:rPr>
          <w:spacing w:val="-8"/>
        </w:rPr>
        <w:t xml:space="preserve"> </w:t>
      </w:r>
      <w:r>
        <w:t>cards</w:t>
      </w:r>
      <w:r>
        <w:rPr>
          <w:spacing w:val="-6"/>
        </w:rPr>
        <w:t xml:space="preserve"> </w:t>
      </w:r>
      <w:r>
        <w:t>about</w:t>
      </w:r>
      <w:r>
        <w:rPr>
          <w:spacing w:val="-8"/>
        </w:rPr>
        <w:t xml:space="preserve"> </w:t>
      </w:r>
      <w:r>
        <w:t>problems</w:t>
      </w:r>
      <w:r>
        <w:rPr>
          <w:spacing w:val="-5"/>
        </w:rPr>
        <w:t xml:space="preserve"> </w:t>
      </w:r>
      <w:r>
        <w:t>associated</w:t>
      </w:r>
      <w:r>
        <w:rPr>
          <w:spacing w:val="-7"/>
        </w:rPr>
        <w:t xml:space="preserve"> </w:t>
      </w:r>
      <w:r>
        <w:t>with</w:t>
      </w:r>
      <w:r>
        <w:rPr>
          <w:spacing w:val="-9"/>
        </w:rPr>
        <w:t xml:space="preserve"> </w:t>
      </w:r>
      <w:r>
        <w:rPr>
          <w:spacing w:val="-1"/>
        </w:rPr>
        <w:t>fossil</w:t>
      </w:r>
      <w:r>
        <w:rPr>
          <w:spacing w:val="24"/>
          <w:w w:val="99"/>
        </w:rPr>
        <w:t xml:space="preserve"> </w:t>
      </w:r>
      <w:r>
        <w:t>fuel</w:t>
      </w:r>
      <w:r>
        <w:rPr>
          <w:spacing w:val="-4"/>
        </w:rPr>
        <w:t xml:space="preserve"> </w:t>
      </w:r>
      <w:r>
        <w:rPr>
          <w:spacing w:val="-1"/>
        </w:rPr>
        <w:t>use</w:t>
      </w:r>
      <w:r>
        <w:rPr>
          <w:spacing w:val="-4"/>
        </w:rPr>
        <w:t xml:space="preserve"> </w:t>
      </w:r>
      <w:r>
        <w:t>such</w:t>
      </w:r>
      <w:r>
        <w:rPr>
          <w:spacing w:val="-4"/>
        </w:rPr>
        <w:t xml:space="preserve"> </w:t>
      </w:r>
      <w:r>
        <w:rPr>
          <w:spacing w:val="-1"/>
        </w:rPr>
        <w:t>as: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numPr>
          <w:ilvl w:val="0"/>
          <w:numId w:val="5"/>
        </w:numPr>
        <w:tabs>
          <w:tab w:val="left" w:pos="961"/>
        </w:tabs>
        <w:kinsoku w:val="0"/>
        <w:overflowPunct w:val="0"/>
        <w:spacing w:line="227" w:lineRule="exact"/>
        <w:ind w:hanging="225"/>
      </w:pPr>
      <w:r>
        <w:rPr>
          <w:spacing w:val="-1"/>
        </w:rPr>
        <w:t>non-renewable</w:t>
      </w:r>
    </w:p>
    <w:p w:rsidR="00C86749" w:rsidRDefault="00C86749">
      <w:pPr>
        <w:pStyle w:val="BodyText"/>
        <w:numPr>
          <w:ilvl w:val="0"/>
          <w:numId w:val="5"/>
        </w:numPr>
        <w:tabs>
          <w:tab w:val="left" w:pos="961"/>
        </w:tabs>
        <w:kinsoku w:val="0"/>
        <w:overflowPunct w:val="0"/>
        <w:spacing w:line="218" w:lineRule="exact"/>
        <w:ind w:hanging="225"/>
      </w:pPr>
      <w:r>
        <w:t>pollution</w:t>
      </w:r>
    </w:p>
    <w:p w:rsidR="00C86749" w:rsidRDefault="00C86749">
      <w:pPr>
        <w:pStyle w:val="BodyText"/>
        <w:numPr>
          <w:ilvl w:val="0"/>
          <w:numId w:val="5"/>
        </w:numPr>
        <w:tabs>
          <w:tab w:val="left" w:pos="961"/>
        </w:tabs>
        <w:kinsoku w:val="0"/>
        <w:overflowPunct w:val="0"/>
        <w:spacing w:line="218" w:lineRule="exact"/>
        <w:ind w:hanging="225"/>
      </w:pPr>
      <w:r>
        <w:t>carbon</w:t>
      </w:r>
      <w:r>
        <w:rPr>
          <w:spacing w:val="-11"/>
        </w:rPr>
        <w:t xml:space="preserve"> </w:t>
      </w:r>
      <w:r>
        <w:t>dioxide</w:t>
      </w:r>
      <w:r>
        <w:rPr>
          <w:spacing w:val="-10"/>
        </w:rPr>
        <w:t xml:space="preserve"> </w:t>
      </w:r>
      <w:r>
        <w:rPr>
          <w:spacing w:val="-1"/>
        </w:rPr>
        <w:t>emissions</w:t>
      </w:r>
    </w:p>
    <w:p w:rsidR="00C86749" w:rsidRDefault="00C86749">
      <w:pPr>
        <w:pStyle w:val="BodyText"/>
        <w:numPr>
          <w:ilvl w:val="0"/>
          <w:numId w:val="5"/>
        </w:numPr>
        <w:tabs>
          <w:tab w:val="left" w:pos="961"/>
        </w:tabs>
        <w:kinsoku w:val="0"/>
        <w:overflowPunct w:val="0"/>
        <w:spacing w:line="227" w:lineRule="exact"/>
        <w:ind w:hanging="225"/>
      </w:pPr>
      <w:r>
        <w:t>global</w:t>
      </w:r>
      <w:r>
        <w:rPr>
          <w:spacing w:val="-12"/>
        </w:rPr>
        <w:t xml:space="preserve"> </w:t>
      </w:r>
      <w:r>
        <w:rPr>
          <w:spacing w:val="-1"/>
        </w:rPr>
        <w:t>warming</w:t>
      </w:r>
    </w:p>
    <w:p w:rsidR="00C86749" w:rsidRDefault="00C86749">
      <w:pPr>
        <w:kinsoku w:val="0"/>
        <w:overflowPunct w:val="0"/>
        <w:spacing w:before="4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735"/>
      </w:pPr>
      <w:r>
        <w:t>Each</w:t>
      </w:r>
      <w:r>
        <w:rPr>
          <w:spacing w:val="-4"/>
        </w:rPr>
        <w:t xml:space="preserve"> </w:t>
      </w:r>
      <w:r>
        <w:rPr>
          <w:spacing w:val="-1"/>
        </w:rPr>
        <w:t>group</w:t>
      </w:r>
      <w:r>
        <w:rPr>
          <w:spacing w:val="-4"/>
        </w:rPr>
        <w:t xml:space="preserve"> </w:t>
      </w:r>
      <w:r>
        <w:t>could</w:t>
      </w:r>
      <w:r>
        <w:rPr>
          <w:spacing w:val="-4"/>
        </w:rPr>
        <w:t xml:space="preserve"> </w:t>
      </w:r>
      <w:r>
        <w:t>then</w:t>
      </w:r>
      <w:r>
        <w:rPr>
          <w:spacing w:val="-4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rPr>
          <w:spacing w:val="-1"/>
        </w:rPr>
        <w:t>asked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think</w:t>
      </w:r>
      <w:r>
        <w:rPr>
          <w:spacing w:val="-3"/>
        </w:rPr>
        <w:t xml:space="preserve"> </w:t>
      </w:r>
      <w:r>
        <w:rPr>
          <w:spacing w:val="-2"/>
        </w:rPr>
        <w:t xml:space="preserve">of </w:t>
      </w:r>
      <w:r>
        <w:t>key</w:t>
      </w:r>
      <w:r>
        <w:rPr>
          <w:spacing w:val="28"/>
          <w:w w:val="99"/>
        </w:rPr>
        <w:t xml:space="preserve"> </w:t>
      </w:r>
      <w:r>
        <w:t>questions</w:t>
      </w:r>
      <w:r>
        <w:rPr>
          <w:spacing w:val="-4"/>
        </w:rPr>
        <w:t xml:space="preserve"> </w:t>
      </w:r>
      <w:r>
        <w:t>they</w:t>
      </w:r>
      <w:r>
        <w:rPr>
          <w:spacing w:val="-7"/>
        </w:rPr>
        <w:t xml:space="preserve"> </w:t>
      </w:r>
      <w:r>
        <w:t>would</w:t>
      </w:r>
      <w:r>
        <w:rPr>
          <w:spacing w:val="-5"/>
        </w:rPr>
        <w:t xml:space="preserve"> </w:t>
      </w:r>
      <w:r>
        <w:t>like</w:t>
      </w:r>
      <w:r>
        <w:rPr>
          <w:spacing w:val="-5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explore.</w:t>
      </w:r>
      <w:r>
        <w:rPr>
          <w:spacing w:val="42"/>
        </w:rPr>
        <w:t xml:space="preserve"> </w:t>
      </w:r>
      <w:r>
        <w:rPr>
          <w:spacing w:val="-1"/>
        </w:rPr>
        <w:t>Groups</w:t>
      </w:r>
      <w:r>
        <w:rPr>
          <w:spacing w:val="-4"/>
        </w:rPr>
        <w:t xml:space="preserve"> </w:t>
      </w:r>
      <w:r>
        <w:t>could</w:t>
      </w:r>
      <w:r>
        <w:rPr>
          <w:spacing w:val="28"/>
          <w:w w:val="99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rPr>
          <w:spacing w:val="-1"/>
        </w:rPr>
        <w:t>given</w:t>
      </w:r>
      <w:r>
        <w:rPr>
          <w:spacing w:val="-5"/>
        </w:rPr>
        <w:t xml:space="preserve"> </w:t>
      </w:r>
      <w:r>
        <w:t>either</w:t>
      </w:r>
      <w:r>
        <w:rPr>
          <w:spacing w:val="-5"/>
        </w:rPr>
        <w:t xml:space="preserve"> </w:t>
      </w:r>
      <w:r>
        <w:t>access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rPr>
          <w:spacing w:val="-1"/>
        </w:rPr>
        <w:t>Internet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suggested</w:t>
      </w:r>
      <w:r>
        <w:rPr>
          <w:spacing w:val="34"/>
          <w:w w:val="99"/>
        </w:rPr>
        <w:t xml:space="preserve"> </w:t>
      </w:r>
      <w:r>
        <w:t>sites</w:t>
      </w:r>
      <w:r>
        <w:rPr>
          <w:spacing w:val="-5"/>
        </w:rPr>
        <w:t xml:space="preserve"> </w:t>
      </w:r>
      <w:r>
        <w:t>or</w:t>
      </w:r>
      <w:r>
        <w:rPr>
          <w:spacing w:val="-7"/>
        </w:rPr>
        <w:t xml:space="preserve"> </w:t>
      </w:r>
      <w:r>
        <w:rPr>
          <w:spacing w:val="-1"/>
        </w:rPr>
        <w:t>provided</w:t>
      </w:r>
      <w:r>
        <w:rPr>
          <w:spacing w:val="-6"/>
        </w:rPr>
        <w:t xml:space="preserve"> </w:t>
      </w:r>
      <w:r>
        <w:rPr>
          <w:spacing w:val="-1"/>
        </w:rPr>
        <w:t>written</w:t>
      </w:r>
      <w:r>
        <w:rPr>
          <w:spacing w:val="-6"/>
        </w:rPr>
        <w:t xml:space="preserve"> </w:t>
      </w:r>
      <w:r>
        <w:t>sources.</w:t>
      </w:r>
      <w:r>
        <w:rPr>
          <w:spacing w:val="-7"/>
        </w:rPr>
        <w:t xml:space="preserve"> </w:t>
      </w:r>
      <w:r>
        <w:t>Key</w:t>
      </w:r>
      <w:r>
        <w:rPr>
          <w:spacing w:val="-7"/>
        </w:rPr>
        <w:t xml:space="preserve"> </w:t>
      </w:r>
      <w:r>
        <w:t>questions</w:t>
      </w:r>
      <w:r>
        <w:rPr>
          <w:spacing w:val="-5"/>
        </w:rPr>
        <w:t xml:space="preserve"> </w:t>
      </w:r>
      <w:r>
        <w:t>they</w:t>
      </w:r>
      <w:r>
        <w:rPr>
          <w:spacing w:val="36"/>
          <w:w w:val="99"/>
        </w:rPr>
        <w:t xml:space="preserve"> </w:t>
      </w:r>
      <w:r>
        <w:rPr>
          <w:spacing w:val="-1"/>
        </w:rPr>
        <w:t>come</w:t>
      </w:r>
      <w:r>
        <w:rPr>
          <w:spacing w:val="-6"/>
        </w:rPr>
        <w:t xml:space="preserve"> </w:t>
      </w:r>
      <w:r>
        <w:t>up</w:t>
      </w:r>
      <w:r>
        <w:rPr>
          <w:spacing w:val="-5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could</w:t>
      </w:r>
      <w:r>
        <w:rPr>
          <w:spacing w:val="-6"/>
        </w:rPr>
        <w:t xml:space="preserve"> </w:t>
      </w:r>
      <w:r>
        <w:t>include: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numPr>
          <w:ilvl w:val="0"/>
          <w:numId w:val="4"/>
        </w:numPr>
        <w:tabs>
          <w:tab w:val="left" w:pos="957"/>
        </w:tabs>
        <w:kinsoku w:val="0"/>
        <w:overflowPunct w:val="0"/>
        <w:spacing w:line="228" w:lineRule="exact"/>
      </w:pPr>
      <w:r>
        <w:t>Why</w:t>
      </w:r>
      <w:r>
        <w:rPr>
          <w:spacing w:val="-7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rPr>
          <w:spacing w:val="-1"/>
        </w:rPr>
        <w:t>this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rPr>
          <w:spacing w:val="-1"/>
        </w:rPr>
        <w:t>problem?</w:t>
      </w:r>
    </w:p>
    <w:p w:rsidR="00C86749" w:rsidRDefault="00C86749">
      <w:pPr>
        <w:pStyle w:val="BodyText"/>
        <w:numPr>
          <w:ilvl w:val="0"/>
          <w:numId w:val="4"/>
        </w:numPr>
        <w:tabs>
          <w:tab w:val="left" w:pos="957"/>
        </w:tabs>
        <w:kinsoku w:val="0"/>
        <w:overflowPunct w:val="0"/>
        <w:spacing w:before="5" w:line="220" w:lineRule="auto"/>
        <w:ind w:right="561"/>
      </w:pPr>
      <w:r>
        <w:t>What</w:t>
      </w:r>
      <w:r>
        <w:rPr>
          <w:spacing w:val="-6"/>
        </w:rPr>
        <w:t xml:space="preserve"> </w:t>
      </w:r>
      <w:r>
        <w:rPr>
          <w:spacing w:val="-1"/>
        </w:rPr>
        <w:t>are</w:t>
      </w:r>
      <w:r>
        <w:rPr>
          <w:spacing w:val="-5"/>
        </w:rPr>
        <w:t xml:space="preserve"> </w:t>
      </w:r>
      <w:r>
        <w:rPr>
          <w:spacing w:val="-1"/>
        </w:rPr>
        <w:t>some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consequences</w:t>
      </w:r>
      <w:r>
        <w:rPr>
          <w:spacing w:val="-3"/>
        </w:rPr>
        <w:t xml:space="preserve"> </w:t>
      </w:r>
      <w:r>
        <w:rPr>
          <w:spacing w:val="-2"/>
        </w:rPr>
        <w:t>of</w:t>
      </w:r>
      <w:r>
        <w:rPr>
          <w:spacing w:val="-3"/>
        </w:rPr>
        <w:t xml:space="preserve"> </w:t>
      </w:r>
      <w:r>
        <w:t>this</w:t>
      </w:r>
      <w:r>
        <w:rPr>
          <w:spacing w:val="30"/>
          <w:w w:val="99"/>
        </w:rPr>
        <w:t xml:space="preserve"> </w:t>
      </w:r>
      <w:r>
        <w:rPr>
          <w:spacing w:val="-1"/>
        </w:rPr>
        <w:t>problem?</w:t>
      </w:r>
    </w:p>
    <w:p w:rsidR="00C86749" w:rsidRDefault="00C86749">
      <w:pPr>
        <w:pStyle w:val="BodyText"/>
        <w:numPr>
          <w:ilvl w:val="0"/>
          <w:numId w:val="4"/>
        </w:numPr>
        <w:tabs>
          <w:tab w:val="left" w:pos="957"/>
        </w:tabs>
        <w:kinsoku w:val="0"/>
        <w:overflowPunct w:val="0"/>
        <w:spacing w:before="3"/>
      </w:pPr>
      <w:r>
        <w:rPr>
          <w:spacing w:val="-1"/>
        </w:rPr>
        <w:t>Can</w:t>
      </w:r>
      <w:r>
        <w:rPr>
          <w:spacing w:val="-5"/>
        </w:rPr>
        <w:t xml:space="preserve"> </w:t>
      </w:r>
      <w:r>
        <w:rPr>
          <w:spacing w:val="-1"/>
        </w:rPr>
        <w:t>anything</w:t>
      </w:r>
      <w:r>
        <w:rPr>
          <w:spacing w:val="-5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done</w:t>
      </w:r>
      <w:r>
        <w:rPr>
          <w:spacing w:val="-4"/>
        </w:rPr>
        <w:t xml:space="preserve"> </w:t>
      </w:r>
      <w:r>
        <w:t>about</w:t>
      </w:r>
      <w:r>
        <w:rPr>
          <w:spacing w:val="-3"/>
        </w:rPr>
        <w:t xml:space="preserve"> </w:t>
      </w:r>
      <w:r>
        <w:t>it?</w:t>
      </w:r>
    </w:p>
    <w:p w:rsidR="00C86749" w:rsidRDefault="00C86749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C86749" w:rsidRDefault="00C86749">
      <w:pPr>
        <w:pStyle w:val="BodyText"/>
        <w:kinsoku w:val="0"/>
        <w:overflowPunct w:val="0"/>
        <w:ind w:left="735"/>
      </w:pPr>
      <w:r>
        <w:rPr>
          <w:spacing w:val="-1"/>
        </w:rPr>
        <w:t>They</w:t>
      </w:r>
      <w:r>
        <w:rPr>
          <w:spacing w:val="-6"/>
        </w:rPr>
        <w:t xml:space="preserve"> </w:t>
      </w:r>
      <w:r>
        <w:t>could</w:t>
      </w:r>
      <w:r>
        <w:rPr>
          <w:spacing w:val="-4"/>
        </w:rPr>
        <w:t xml:space="preserve"> </w:t>
      </w:r>
      <w:r>
        <w:t>also</w:t>
      </w:r>
      <w:r>
        <w:rPr>
          <w:spacing w:val="-4"/>
        </w:rPr>
        <w:t xml:space="preserve"> </w:t>
      </w:r>
      <w:r>
        <w:t>decide</w:t>
      </w:r>
      <w:r>
        <w:rPr>
          <w:spacing w:val="-3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text</w:t>
      </w:r>
      <w:r>
        <w:rPr>
          <w:spacing w:val="-5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would</w:t>
      </w:r>
      <w:r>
        <w:rPr>
          <w:spacing w:val="-4"/>
        </w:rPr>
        <w:t xml:space="preserve"> </w:t>
      </w:r>
      <w:r>
        <w:t>help</w:t>
      </w:r>
      <w:r>
        <w:rPr>
          <w:spacing w:val="-4"/>
        </w:rPr>
        <w:t xml:space="preserve"> </w:t>
      </w:r>
      <w:r>
        <w:t>to</w:t>
      </w:r>
      <w:r>
        <w:rPr>
          <w:spacing w:val="22"/>
          <w:w w:val="99"/>
        </w:rPr>
        <w:t xml:space="preserve"> </w:t>
      </w:r>
      <w:r>
        <w:t>explain</w:t>
      </w:r>
      <w:r>
        <w:rPr>
          <w:spacing w:val="-4"/>
        </w:rPr>
        <w:t xml:space="preserve"> </w:t>
      </w:r>
      <w:r>
        <w:t>their</w:t>
      </w:r>
      <w:r>
        <w:rPr>
          <w:spacing w:val="-8"/>
        </w:rPr>
        <w:t xml:space="preserve"> </w:t>
      </w:r>
      <w:r>
        <w:t>findings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1"/>
        </w:rPr>
        <w:t>rest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class,</w:t>
      </w:r>
      <w:r>
        <w:rPr>
          <w:spacing w:val="-6"/>
        </w:rPr>
        <w:t xml:space="preserve"> </w:t>
      </w:r>
      <w:r>
        <w:t>for</w:t>
      </w:r>
      <w:r>
        <w:rPr>
          <w:spacing w:val="30"/>
          <w:w w:val="99"/>
        </w:rPr>
        <w:t xml:space="preserve"> </w:t>
      </w:r>
      <w:r>
        <w:t>example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short</w:t>
      </w:r>
      <w:r>
        <w:rPr>
          <w:spacing w:val="-6"/>
        </w:rPr>
        <w:t xml:space="preserve"> </w:t>
      </w:r>
      <w:r>
        <w:t>podcast,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leaflet,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rPr>
          <w:spacing w:val="-1"/>
        </w:rPr>
        <w:t>video</w:t>
      </w:r>
      <w:r>
        <w:rPr>
          <w:spacing w:val="-5"/>
        </w:rPr>
        <w:t xml:space="preserve"> </w:t>
      </w:r>
      <w:r>
        <w:rPr>
          <w:spacing w:val="-1"/>
        </w:rPr>
        <w:t>report.</w:t>
      </w:r>
    </w:p>
    <w:p w:rsidR="00C86749" w:rsidRDefault="00C86749">
      <w:pPr>
        <w:pStyle w:val="Heading1"/>
        <w:kinsoku w:val="0"/>
        <w:overflowPunct w:val="0"/>
        <w:spacing w:before="65"/>
        <w:ind w:left="567" w:right="750"/>
        <w:rPr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color w:val="003366"/>
          <w:spacing w:val="-1"/>
        </w:rPr>
        <w:lastRenderedPageBreak/>
        <w:t>Possible</w:t>
      </w:r>
      <w:r>
        <w:rPr>
          <w:color w:val="003366"/>
          <w:spacing w:val="-2"/>
        </w:rPr>
        <w:t xml:space="preserve"> </w:t>
      </w:r>
      <w:r>
        <w:rPr>
          <w:color w:val="003366"/>
          <w:spacing w:val="-1"/>
        </w:rPr>
        <w:t>evidence</w:t>
      </w:r>
    </w:p>
    <w:p w:rsidR="00C86749" w:rsidRDefault="00C86749">
      <w:pPr>
        <w:pStyle w:val="BodyText"/>
        <w:kinsoku w:val="0"/>
        <w:overflowPunct w:val="0"/>
        <w:spacing w:before="122"/>
        <w:ind w:left="567" w:right="750"/>
      </w:pPr>
      <w:r>
        <w:rPr>
          <w:spacing w:val="-1"/>
        </w:rPr>
        <w:t>Short</w:t>
      </w:r>
      <w:r>
        <w:rPr>
          <w:spacing w:val="-6"/>
        </w:rPr>
        <w:t xml:space="preserve"> </w:t>
      </w:r>
      <w:r>
        <w:rPr>
          <w:spacing w:val="-1"/>
        </w:rPr>
        <w:t>written,</w:t>
      </w:r>
      <w:r>
        <w:rPr>
          <w:spacing w:val="-6"/>
        </w:rPr>
        <w:t xml:space="preserve"> </w:t>
      </w:r>
      <w:r>
        <w:rPr>
          <w:spacing w:val="-1"/>
        </w:rPr>
        <w:t>oral</w:t>
      </w:r>
      <w:r>
        <w:rPr>
          <w:spacing w:val="-4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t>visual</w:t>
      </w:r>
      <w:r>
        <w:rPr>
          <w:spacing w:val="-4"/>
        </w:rPr>
        <w:t xml:space="preserve"> </w:t>
      </w:r>
      <w:r>
        <w:t>explanation</w:t>
      </w:r>
      <w:r>
        <w:rPr>
          <w:spacing w:val="-5"/>
        </w:rPr>
        <w:t xml:space="preserve"> </w:t>
      </w:r>
      <w:r>
        <w:rPr>
          <w:spacing w:val="-2"/>
        </w:rPr>
        <w:t>of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problem</w:t>
      </w:r>
      <w:r>
        <w:rPr>
          <w:spacing w:val="37"/>
          <w:w w:val="99"/>
        </w:rPr>
        <w:t xml:space="preserve"> </w:t>
      </w:r>
      <w:r>
        <w:t>associated</w:t>
      </w:r>
      <w:r>
        <w:rPr>
          <w:spacing w:val="-7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burning</w:t>
      </w:r>
      <w:r>
        <w:rPr>
          <w:spacing w:val="-10"/>
        </w:rPr>
        <w:t xml:space="preserve"> </w:t>
      </w:r>
      <w:r>
        <w:rPr>
          <w:spacing w:val="-1"/>
        </w:rPr>
        <w:t>fossil</w:t>
      </w:r>
      <w:r>
        <w:rPr>
          <w:spacing w:val="-6"/>
        </w:rPr>
        <w:t xml:space="preserve"> </w:t>
      </w:r>
      <w:r>
        <w:t>fuels,</w:t>
      </w:r>
      <w:r>
        <w:rPr>
          <w:spacing w:val="-8"/>
        </w:rPr>
        <w:t xml:space="preserve"> </w:t>
      </w:r>
      <w:r>
        <w:rPr>
          <w:spacing w:val="-1"/>
        </w:rPr>
        <w:t>possible</w:t>
      </w:r>
      <w:r>
        <w:rPr>
          <w:spacing w:val="26"/>
          <w:w w:val="99"/>
        </w:rPr>
        <w:t xml:space="preserve"> </w:t>
      </w:r>
      <w:r>
        <w:t>consequences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rPr>
          <w:spacing w:val="-1"/>
        </w:rPr>
        <w:t>possible</w:t>
      </w:r>
      <w:r>
        <w:rPr>
          <w:spacing w:val="-12"/>
        </w:rPr>
        <w:t xml:space="preserve"> </w:t>
      </w:r>
      <w:r>
        <w:t>solutions</w:t>
      </w:r>
    </w:p>
    <w:p w:rsidR="00C86749" w:rsidRDefault="00C86749">
      <w:pPr>
        <w:kinsoku w:val="0"/>
        <w:overflowPunct w:val="0"/>
        <w:spacing w:before="15" w:line="200" w:lineRule="exact"/>
        <w:rPr>
          <w:sz w:val="20"/>
          <w:szCs w:val="20"/>
        </w:rPr>
      </w:pPr>
    </w:p>
    <w:p w:rsidR="00C86749" w:rsidRDefault="00C86749">
      <w:pPr>
        <w:pStyle w:val="Heading1"/>
        <w:kinsoku w:val="0"/>
        <w:overflowPunct w:val="0"/>
        <w:ind w:left="567" w:right="750"/>
        <w:rPr>
          <w:color w:val="000000"/>
        </w:rPr>
      </w:pPr>
      <w:r>
        <w:rPr>
          <w:color w:val="003366"/>
          <w:spacing w:val="-1"/>
        </w:rPr>
        <w:t>Reflecting</w:t>
      </w:r>
      <w:r>
        <w:rPr>
          <w:color w:val="003366"/>
          <w:spacing w:val="-2"/>
        </w:rPr>
        <w:t xml:space="preserve"> </w:t>
      </w:r>
      <w:r>
        <w:rPr>
          <w:color w:val="003366"/>
        </w:rPr>
        <w:t>on</w:t>
      </w:r>
      <w:r>
        <w:rPr>
          <w:color w:val="003366"/>
          <w:spacing w:val="-2"/>
        </w:rPr>
        <w:t xml:space="preserve"> </w:t>
      </w:r>
      <w:r>
        <w:rPr>
          <w:color w:val="003366"/>
          <w:spacing w:val="-1"/>
        </w:rPr>
        <w:t>learning</w:t>
      </w:r>
    </w:p>
    <w:p w:rsidR="00C86749" w:rsidRDefault="00C86749">
      <w:pPr>
        <w:pStyle w:val="BodyText"/>
        <w:kinsoku w:val="0"/>
        <w:overflowPunct w:val="0"/>
        <w:spacing w:before="122"/>
        <w:ind w:left="567" w:right="750"/>
      </w:pPr>
      <w:r>
        <w:t>Ask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1"/>
        </w:rPr>
        <w:t>pupils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reflect</w:t>
      </w:r>
      <w:r>
        <w:rPr>
          <w:spacing w:val="-6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rPr>
          <w:spacing w:val="-1"/>
        </w:rPr>
        <w:t>questions</w:t>
      </w:r>
      <w:r>
        <w:rPr>
          <w:spacing w:val="-7"/>
        </w:rPr>
        <w:t xml:space="preserve"> </w:t>
      </w:r>
      <w:r>
        <w:t>like: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numPr>
          <w:ilvl w:val="0"/>
          <w:numId w:val="3"/>
        </w:numPr>
        <w:tabs>
          <w:tab w:val="left" w:pos="788"/>
        </w:tabs>
        <w:kinsoku w:val="0"/>
        <w:overflowPunct w:val="0"/>
        <w:spacing w:line="228" w:lineRule="exact"/>
      </w:pPr>
      <w:r>
        <w:t>Which</w:t>
      </w:r>
      <w:r>
        <w:rPr>
          <w:spacing w:val="-5"/>
        </w:rPr>
        <w:t xml:space="preserve"> </w:t>
      </w:r>
      <w:r>
        <w:rPr>
          <w:spacing w:val="-1"/>
        </w:rPr>
        <w:t>skills</w:t>
      </w:r>
      <w:r>
        <w:rPr>
          <w:spacing w:val="-3"/>
        </w:rPr>
        <w:t xml:space="preserve"> </w:t>
      </w:r>
      <w:r>
        <w:t>did</w:t>
      </w:r>
      <w:r>
        <w:rPr>
          <w:spacing w:val="-4"/>
        </w:rPr>
        <w:t xml:space="preserve"> </w:t>
      </w:r>
      <w:r>
        <w:rPr>
          <w:spacing w:val="-1"/>
        </w:rPr>
        <w:t>we</w:t>
      </w:r>
      <w:r>
        <w:rPr>
          <w:spacing w:val="-5"/>
        </w:rPr>
        <w:t xml:space="preserve"> </w:t>
      </w:r>
      <w:r>
        <w:t>use</w:t>
      </w:r>
      <w:r>
        <w:rPr>
          <w:spacing w:val="-4"/>
        </w:rPr>
        <w:t xml:space="preserve"> </w:t>
      </w:r>
      <w:r>
        <w:rPr>
          <w:spacing w:val="-1"/>
        </w:rPr>
        <w:t>during</w:t>
      </w:r>
      <w:r>
        <w:rPr>
          <w:spacing w:val="-4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rPr>
          <w:spacing w:val="-1"/>
        </w:rPr>
        <w:t>task?</w:t>
      </w:r>
    </w:p>
    <w:p w:rsidR="00C86749" w:rsidRDefault="00C86749">
      <w:pPr>
        <w:pStyle w:val="BodyText"/>
        <w:numPr>
          <w:ilvl w:val="0"/>
          <w:numId w:val="3"/>
        </w:numPr>
        <w:tabs>
          <w:tab w:val="left" w:pos="788"/>
        </w:tabs>
        <w:kinsoku w:val="0"/>
        <w:overflowPunct w:val="0"/>
        <w:spacing w:line="229" w:lineRule="auto"/>
        <w:ind w:right="961"/>
      </w:pPr>
      <w:r>
        <w:rPr>
          <w:spacing w:val="-1"/>
        </w:rPr>
        <w:t>Civil</w:t>
      </w:r>
      <w:r>
        <w:rPr>
          <w:spacing w:val="-4"/>
        </w:rPr>
        <w:t xml:space="preserve"> </w:t>
      </w:r>
      <w:r>
        <w:t>engineers</w:t>
      </w:r>
      <w:r>
        <w:rPr>
          <w:spacing w:val="-4"/>
        </w:rPr>
        <w:t xml:space="preserve"> </w:t>
      </w:r>
      <w:r>
        <w:rPr>
          <w:spacing w:val="-1"/>
        </w:rPr>
        <w:t>have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consider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needs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rPr>
          <w:spacing w:val="-1"/>
        </w:rPr>
        <w:t>stake</w:t>
      </w:r>
      <w:r>
        <w:rPr>
          <w:spacing w:val="21"/>
          <w:w w:val="99"/>
        </w:rPr>
        <w:t xml:space="preserve"> </w:t>
      </w:r>
      <w:r>
        <w:t>holders.</w:t>
      </w:r>
      <w:r>
        <w:rPr>
          <w:spacing w:val="-10"/>
        </w:rPr>
        <w:t xml:space="preserve"> </w:t>
      </w:r>
      <w:r>
        <w:rPr>
          <w:spacing w:val="1"/>
        </w:rPr>
        <w:t>Who</w:t>
      </w:r>
      <w:r>
        <w:rPr>
          <w:spacing w:val="-4"/>
        </w:rPr>
        <w:t xml:space="preserve"> </w:t>
      </w:r>
      <w:r>
        <w:rPr>
          <w:spacing w:val="-1"/>
        </w:rPr>
        <w:t>are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stake</w:t>
      </w:r>
      <w:r>
        <w:rPr>
          <w:spacing w:val="-4"/>
        </w:rPr>
        <w:t xml:space="preserve"> </w:t>
      </w:r>
      <w:r>
        <w:rPr>
          <w:spacing w:val="-1"/>
        </w:rPr>
        <w:t>holders</w:t>
      </w:r>
      <w:r>
        <w:rPr>
          <w:spacing w:val="-4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island</w:t>
      </w:r>
      <w:r>
        <w:rPr>
          <w:spacing w:val="-4"/>
        </w:rPr>
        <w:t xml:space="preserve"> </w:t>
      </w:r>
      <w:r>
        <w:t>and</w:t>
      </w:r>
      <w:r>
        <w:rPr>
          <w:spacing w:val="28"/>
          <w:w w:val="99"/>
        </w:rPr>
        <w:t xml:space="preserve"> </w:t>
      </w:r>
      <w:r>
        <w:rPr>
          <w:spacing w:val="-1"/>
        </w:rPr>
        <w:t>what</w:t>
      </w:r>
      <w:r>
        <w:rPr>
          <w:spacing w:val="-7"/>
        </w:rPr>
        <w:t xml:space="preserve"> </w:t>
      </w:r>
      <w:r>
        <w:rPr>
          <w:spacing w:val="-1"/>
        </w:rPr>
        <w:t>are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possible</w:t>
      </w:r>
      <w:r>
        <w:rPr>
          <w:spacing w:val="-5"/>
        </w:rPr>
        <w:t xml:space="preserve"> </w:t>
      </w:r>
      <w:r>
        <w:rPr>
          <w:spacing w:val="-1"/>
        </w:rPr>
        <w:t>impacts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rPr>
          <w:spacing w:val="-1"/>
        </w:rPr>
        <w:t>their</w:t>
      </w:r>
      <w:r>
        <w:rPr>
          <w:spacing w:val="-6"/>
        </w:rPr>
        <w:t xml:space="preserve"> </w:t>
      </w:r>
      <w:r>
        <w:t>decision?</w:t>
      </w:r>
    </w:p>
    <w:p w:rsidR="00C86749" w:rsidRDefault="00C86749">
      <w:pPr>
        <w:pStyle w:val="BodyText"/>
        <w:numPr>
          <w:ilvl w:val="0"/>
          <w:numId w:val="3"/>
        </w:numPr>
        <w:tabs>
          <w:tab w:val="left" w:pos="788"/>
        </w:tabs>
        <w:kinsoku w:val="0"/>
        <w:overflowPunct w:val="0"/>
        <w:spacing w:before="3" w:line="220" w:lineRule="exact"/>
        <w:ind w:right="1862"/>
      </w:pPr>
      <w:r>
        <w:t>Why</w:t>
      </w:r>
      <w:r>
        <w:rPr>
          <w:spacing w:val="-9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considering</w:t>
      </w:r>
      <w:r>
        <w:rPr>
          <w:spacing w:val="-7"/>
        </w:rPr>
        <w:t xml:space="preserve"> </w:t>
      </w:r>
      <w:r>
        <w:t>possible</w:t>
      </w:r>
      <w:r>
        <w:rPr>
          <w:spacing w:val="-9"/>
        </w:rPr>
        <w:t xml:space="preserve"> </w:t>
      </w:r>
      <w:r>
        <w:rPr>
          <w:spacing w:val="-1"/>
        </w:rPr>
        <w:t>problems</w:t>
      </w:r>
      <w:r>
        <w:rPr>
          <w:spacing w:val="-6"/>
        </w:rPr>
        <w:t xml:space="preserve"> </w:t>
      </w:r>
      <w:r>
        <w:t>and</w:t>
      </w:r>
      <w:r>
        <w:rPr>
          <w:spacing w:val="21"/>
          <w:w w:val="99"/>
        </w:rPr>
        <w:t xml:space="preserve"> </w:t>
      </w:r>
      <w:r>
        <w:t>consequences</w:t>
      </w:r>
      <w:r>
        <w:rPr>
          <w:spacing w:val="-24"/>
        </w:rPr>
        <w:t xml:space="preserve"> </w:t>
      </w:r>
      <w:r>
        <w:rPr>
          <w:spacing w:val="-1"/>
        </w:rPr>
        <w:t>important?</w:t>
      </w:r>
    </w:p>
    <w:p w:rsidR="00C86749" w:rsidRDefault="00C86749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C86749" w:rsidRDefault="00C86749">
      <w:pPr>
        <w:kinsoku w:val="0"/>
        <w:overflowPunct w:val="0"/>
        <w:spacing w:line="180" w:lineRule="exact"/>
        <w:rPr>
          <w:sz w:val="18"/>
          <w:szCs w:val="18"/>
        </w:rPr>
      </w:pPr>
    </w:p>
    <w:p w:rsidR="00C86749" w:rsidRDefault="00C86749">
      <w:pPr>
        <w:pStyle w:val="Heading1"/>
        <w:kinsoku w:val="0"/>
        <w:overflowPunct w:val="0"/>
        <w:ind w:left="567" w:right="750"/>
        <w:rPr>
          <w:color w:val="000000"/>
        </w:rPr>
      </w:pPr>
      <w:r>
        <w:rPr>
          <w:color w:val="003366"/>
          <w:spacing w:val="-1"/>
        </w:rPr>
        <w:t>Taking</w:t>
      </w:r>
      <w:r>
        <w:rPr>
          <w:color w:val="003366"/>
          <w:spacing w:val="1"/>
        </w:rPr>
        <w:t xml:space="preserve"> </w:t>
      </w:r>
      <w:r>
        <w:rPr>
          <w:color w:val="003366"/>
          <w:spacing w:val="-2"/>
        </w:rPr>
        <w:t>it</w:t>
      </w:r>
      <w:r>
        <w:rPr>
          <w:color w:val="003366"/>
          <w:spacing w:val="-1"/>
        </w:rPr>
        <w:t xml:space="preserve"> further</w:t>
      </w:r>
    </w:p>
    <w:p w:rsidR="00C86749" w:rsidRDefault="00C86749">
      <w:pPr>
        <w:pStyle w:val="BodyText"/>
        <w:kinsoku w:val="0"/>
        <w:overflowPunct w:val="0"/>
        <w:spacing w:before="201"/>
        <w:ind w:left="567" w:right="750"/>
      </w:pPr>
      <w:r>
        <w:rPr>
          <w:spacing w:val="-1"/>
        </w:rPr>
        <w:t>Learners</w:t>
      </w:r>
      <w:r>
        <w:rPr>
          <w:spacing w:val="-5"/>
        </w:rPr>
        <w:t xml:space="preserve"> </w:t>
      </w:r>
      <w:r>
        <w:t>could</w:t>
      </w:r>
      <w:r>
        <w:rPr>
          <w:spacing w:val="-5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rPr>
          <w:spacing w:val="-1"/>
        </w:rPr>
        <w:t>given</w:t>
      </w:r>
      <w:r>
        <w:rPr>
          <w:spacing w:val="-5"/>
        </w:rPr>
        <w:t xml:space="preserve"> </w:t>
      </w:r>
      <w:r>
        <w:rPr>
          <w:spacing w:val="-1"/>
        </w:rPr>
        <w:t>action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possible</w:t>
      </w:r>
      <w:r>
        <w:rPr>
          <w:spacing w:val="-5"/>
        </w:rPr>
        <w:t xml:space="preserve"> </w:t>
      </w:r>
      <w:r>
        <w:rPr>
          <w:spacing w:val="-1"/>
        </w:rPr>
        <w:t>plus,</w:t>
      </w:r>
      <w:r>
        <w:rPr>
          <w:spacing w:val="-6"/>
        </w:rPr>
        <w:t xml:space="preserve"> </w:t>
      </w:r>
      <w:r>
        <w:rPr>
          <w:spacing w:val="-1"/>
        </w:rPr>
        <w:t>minus</w:t>
      </w:r>
      <w:r>
        <w:rPr>
          <w:spacing w:val="58"/>
          <w:w w:val="99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interesting</w:t>
      </w:r>
      <w:r>
        <w:rPr>
          <w:spacing w:val="43"/>
        </w:rPr>
        <w:t xml:space="preserve"> </w:t>
      </w:r>
      <w:r>
        <w:t>points</w:t>
      </w:r>
      <w:r>
        <w:rPr>
          <w:spacing w:val="-7"/>
        </w:rPr>
        <w:t xml:space="preserve"> </w:t>
      </w:r>
      <w:r>
        <w:t>cards</w:t>
      </w:r>
      <w:r>
        <w:rPr>
          <w:spacing w:val="-6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help</w:t>
      </w:r>
      <w:r>
        <w:rPr>
          <w:spacing w:val="-4"/>
        </w:rPr>
        <w:t xml:space="preserve"> </w:t>
      </w:r>
      <w:r>
        <w:t>them</w:t>
      </w:r>
      <w:r>
        <w:rPr>
          <w:spacing w:val="-7"/>
        </w:rPr>
        <w:t xml:space="preserve"> </w:t>
      </w:r>
      <w:r>
        <w:t>reflect</w:t>
      </w:r>
      <w:r>
        <w:rPr>
          <w:spacing w:val="-5"/>
        </w:rPr>
        <w:t xml:space="preserve"> </w:t>
      </w:r>
      <w:r>
        <w:t>upon</w:t>
      </w:r>
      <w:r>
        <w:rPr>
          <w:spacing w:val="27"/>
          <w:w w:val="99"/>
        </w:rPr>
        <w:t xml:space="preserve"> </w:t>
      </w:r>
      <w:r>
        <w:rPr>
          <w:spacing w:val="-1"/>
        </w:rPr>
        <w:t>some</w:t>
      </w:r>
      <w:r>
        <w:rPr>
          <w:spacing w:val="-5"/>
        </w:rPr>
        <w:t xml:space="preserve"> </w:t>
      </w:r>
      <w:r>
        <w:rPr>
          <w:spacing w:val="-1"/>
        </w:rPr>
        <w:t>ways</w:t>
      </w:r>
      <w:r>
        <w:rPr>
          <w:spacing w:val="4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deal</w:t>
      </w:r>
      <w:r>
        <w:rPr>
          <w:spacing w:val="-4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1"/>
        </w:rPr>
        <w:t>problems</w:t>
      </w:r>
      <w:r>
        <w:rPr>
          <w:spacing w:val="-4"/>
        </w:rPr>
        <w:t xml:space="preserve"> </w:t>
      </w:r>
      <w:r>
        <w:t>associated</w:t>
      </w:r>
      <w:r>
        <w:rPr>
          <w:spacing w:val="-4"/>
        </w:rPr>
        <w:t xml:space="preserve"> </w:t>
      </w:r>
      <w:r>
        <w:t>with</w:t>
      </w:r>
      <w:r>
        <w:rPr>
          <w:spacing w:val="28"/>
          <w:w w:val="99"/>
        </w:rPr>
        <w:t xml:space="preserve"> </w:t>
      </w:r>
      <w:r>
        <w:t>burning</w:t>
      </w:r>
      <w:r>
        <w:rPr>
          <w:spacing w:val="-5"/>
        </w:rPr>
        <w:t xml:space="preserve"> </w:t>
      </w:r>
      <w:r>
        <w:rPr>
          <w:spacing w:val="-1"/>
        </w:rPr>
        <w:t>fossil</w:t>
      </w:r>
      <w:r>
        <w:rPr>
          <w:spacing w:val="-7"/>
        </w:rPr>
        <w:t xml:space="preserve"> </w:t>
      </w:r>
      <w:r>
        <w:t>fuels</w:t>
      </w:r>
      <w:r>
        <w:rPr>
          <w:spacing w:val="-4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rPr>
          <w:spacing w:val="-1"/>
        </w:rPr>
        <w:t>some</w:t>
      </w:r>
      <w:r>
        <w:rPr>
          <w:spacing w:val="-5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possible</w:t>
      </w:r>
      <w:r>
        <w:rPr>
          <w:spacing w:val="24"/>
          <w:w w:val="99"/>
        </w:rPr>
        <w:t xml:space="preserve"> </w:t>
      </w:r>
      <w:r>
        <w:t>consequences</w:t>
      </w:r>
      <w:r>
        <w:rPr>
          <w:spacing w:val="-6"/>
        </w:rPr>
        <w:t xml:space="preserve"> </w:t>
      </w:r>
      <w:r>
        <w:t>that</w:t>
      </w:r>
      <w:r>
        <w:rPr>
          <w:spacing w:val="-7"/>
        </w:rPr>
        <w:t xml:space="preserve"> </w:t>
      </w:r>
      <w:r>
        <w:rPr>
          <w:spacing w:val="-1"/>
        </w:rPr>
        <w:t>would</w:t>
      </w:r>
      <w:r>
        <w:rPr>
          <w:spacing w:val="-6"/>
        </w:rPr>
        <w:t xml:space="preserve"> </w:t>
      </w:r>
      <w:r>
        <w:t>need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t>considered</w:t>
      </w:r>
      <w:r>
        <w:rPr>
          <w:spacing w:val="-6"/>
        </w:rPr>
        <w:t xml:space="preserve"> </w:t>
      </w:r>
      <w:r>
        <w:t>and/or</w:t>
      </w:r>
      <w:r>
        <w:rPr>
          <w:spacing w:val="28"/>
          <w:w w:val="99"/>
        </w:rPr>
        <w:t xml:space="preserve"> </w:t>
      </w:r>
      <w:r>
        <w:t>investigated.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567" w:right="879" w:firstLine="52"/>
      </w:pPr>
      <w:r>
        <w:t>An</w:t>
      </w:r>
      <w:r>
        <w:rPr>
          <w:spacing w:val="-5"/>
        </w:rPr>
        <w:t xml:space="preserve"> </w:t>
      </w:r>
      <w:r>
        <w:t>action</w:t>
      </w:r>
      <w:r>
        <w:rPr>
          <w:spacing w:val="-5"/>
        </w:rPr>
        <w:t xml:space="preserve"> </w:t>
      </w:r>
      <w:r>
        <w:t>card,</w:t>
      </w:r>
      <w:r>
        <w:rPr>
          <w:spacing w:val="-7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example,</w:t>
      </w:r>
      <w:r>
        <w:rPr>
          <w:spacing w:val="-6"/>
        </w:rPr>
        <w:t xml:space="preserve"> </w:t>
      </w:r>
      <w:r>
        <w:t>could</w:t>
      </w:r>
      <w:r>
        <w:rPr>
          <w:spacing w:val="-5"/>
        </w:rPr>
        <w:t xml:space="preserve"> </w:t>
      </w:r>
      <w:r>
        <w:t>say</w:t>
      </w:r>
      <w:r>
        <w:rPr>
          <w:spacing w:val="-6"/>
        </w:rPr>
        <w:t xml:space="preserve"> </w:t>
      </w:r>
      <w:r>
        <w:t>‘Cutting</w:t>
      </w:r>
      <w:r>
        <w:rPr>
          <w:spacing w:val="-5"/>
        </w:rPr>
        <w:t xml:space="preserve"> </w:t>
      </w:r>
      <w:r>
        <w:rPr>
          <w:spacing w:val="-1"/>
        </w:rPr>
        <w:t>down</w:t>
      </w:r>
      <w:r>
        <w:rPr>
          <w:spacing w:val="-5"/>
        </w:rPr>
        <w:t xml:space="preserve"> </w:t>
      </w:r>
      <w:r>
        <w:t>on</w:t>
      </w:r>
      <w:r>
        <w:rPr>
          <w:spacing w:val="24"/>
          <w:w w:val="99"/>
        </w:rPr>
        <w:t xml:space="preserve"> </w:t>
      </w:r>
      <w:r>
        <w:rPr>
          <w:spacing w:val="-1"/>
        </w:rPr>
        <w:t>energy</w:t>
      </w:r>
      <w:r>
        <w:rPr>
          <w:spacing w:val="-7"/>
        </w:rPr>
        <w:t xml:space="preserve"> </w:t>
      </w:r>
      <w:r>
        <w:t>usage</w:t>
      </w:r>
      <w:r>
        <w:rPr>
          <w:spacing w:val="-5"/>
        </w:rPr>
        <w:t xml:space="preserve"> </w:t>
      </w:r>
      <w:r>
        <w:t>by</w:t>
      </w:r>
      <w:r>
        <w:rPr>
          <w:spacing w:val="-7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alternative</w:t>
      </w:r>
      <w:r>
        <w:rPr>
          <w:spacing w:val="-5"/>
        </w:rPr>
        <w:t xml:space="preserve"> </w:t>
      </w:r>
      <w:r>
        <w:rPr>
          <w:spacing w:val="-1"/>
        </w:rPr>
        <w:t>means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rPr>
          <w:spacing w:val="-1"/>
        </w:rPr>
        <w:t>jobs</w:t>
      </w:r>
      <w:r>
        <w:rPr>
          <w:spacing w:val="28"/>
          <w:w w:val="99"/>
        </w:rPr>
        <w:t xml:space="preserve"> </w:t>
      </w:r>
      <w:r>
        <w:t>which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1"/>
        </w:rPr>
        <w:t>islanders</w:t>
      </w:r>
      <w:r>
        <w:rPr>
          <w:spacing w:val="-5"/>
        </w:rPr>
        <w:t xml:space="preserve"> </w:t>
      </w:r>
      <w:r>
        <w:rPr>
          <w:spacing w:val="-1"/>
        </w:rPr>
        <w:t>are</w:t>
      </w:r>
      <w:r>
        <w:rPr>
          <w:spacing w:val="-6"/>
        </w:rPr>
        <w:t xml:space="preserve"> </w:t>
      </w:r>
      <w:r>
        <w:t>currently</w:t>
      </w:r>
      <w:r>
        <w:rPr>
          <w:spacing w:val="-8"/>
        </w:rPr>
        <w:t xml:space="preserve"> </w:t>
      </w:r>
      <w:r>
        <w:t>using</w:t>
      </w:r>
      <w:r>
        <w:rPr>
          <w:spacing w:val="-6"/>
        </w:rPr>
        <w:t xml:space="preserve"> </w:t>
      </w:r>
      <w:r>
        <w:rPr>
          <w:spacing w:val="-1"/>
        </w:rPr>
        <w:t>energy</w:t>
      </w:r>
      <w:r>
        <w:rPr>
          <w:spacing w:val="-7"/>
        </w:rPr>
        <w:t xml:space="preserve"> </w:t>
      </w:r>
      <w:r>
        <w:t>devices</w:t>
      </w:r>
      <w:r>
        <w:rPr>
          <w:spacing w:val="36"/>
          <w:w w:val="99"/>
        </w:rPr>
        <w:t xml:space="preserve"> </w:t>
      </w:r>
      <w:r>
        <w:t>for’.</w:t>
      </w:r>
      <w:r>
        <w:rPr>
          <w:spacing w:val="-8"/>
        </w:rPr>
        <w:t xml:space="preserve"> </w:t>
      </w:r>
      <w:r>
        <w:rPr>
          <w:spacing w:val="-1"/>
        </w:rPr>
        <w:t>Another,</w:t>
      </w:r>
      <w:r>
        <w:rPr>
          <w:spacing w:val="-7"/>
        </w:rPr>
        <w:t xml:space="preserve"> </w:t>
      </w:r>
      <w:r>
        <w:t>could</w:t>
      </w:r>
      <w:r>
        <w:rPr>
          <w:spacing w:val="-9"/>
        </w:rPr>
        <w:t xml:space="preserve"> </w:t>
      </w:r>
      <w:r>
        <w:t>say</w:t>
      </w:r>
      <w:r>
        <w:rPr>
          <w:spacing w:val="-7"/>
        </w:rPr>
        <w:t xml:space="preserve"> </w:t>
      </w:r>
      <w:r>
        <w:rPr>
          <w:spacing w:val="-1"/>
        </w:rPr>
        <w:t>‘Capture</w:t>
      </w:r>
      <w:r>
        <w:rPr>
          <w:spacing w:val="-6"/>
        </w:rPr>
        <w:t xml:space="preserve"> </w:t>
      </w:r>
      <w:r>
        <w:t>carbon</w:t>
      </w:r>
      <w:r>
        <w:rPr>
          <w:spacing w:val="-7"/>
        </w:rPr>
        <w:t xml:space="preserve"> </w:t>
      </w:r>
      <w:r>
        <w:t>emissions</w:t>
      </w:r>
      <w:r>
        <w:rPr>
          <w:spacing w:val="-8"/>
        </w:rPr>
        <w:t xml:space="preserve"> </w:t>
      </w:r>
      <w:r>
        <w:t>from</w:t>
      </w:r>
      <w:r>
        <w:rPr>
          <w:spacing w:val="44"/>
          <w:w w:val="99"/>
        </w:rPr>
        <w:t xml:space="preserve"> </w:t>
      </w:r>
      <w:r>
        <w:rPr>
          <w:spacing w:val="-1"/>
        </w:rPr>
        <w:t>fossil</w:t>
      </w:r>
      <w:r>
        <w:rPr>
          <w:spacing w:val="-6"/>
        </w:rPr>
        <w:t xml:space="preserve"> </w:t>
      </w:r>
      <w:r>
        <w:t>fuel</w:t>
      </w:r>
      <w:r>
        <w:rPr>
          <w:spacing w:val="-3"/>
        </w:rPr>
        <w:t xml:space="preserve"> </w:t>
      </w:r>
      <w:r>
        <w:rPr>
          <w:spacing w:val="-1"/>
        </w:rPr>
        <w:t>power</w:t>
      </w:r>
      <w:r>
        <w:rPr>
          <w:spacing w:val="-5"/>
        </w:rPr>
        <w:t xml:space="preserve"> </w:t>
      </w:r>
      <w:r>
        <w:t>plants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store</w:t>
      </w:r>
      <w:r>
        <w:rPr>
          <w:spacing w:val="-4"/>
        </w:rPr>
        <w:t xml:space="preserve"> </w:t>
      </w:r>
      <w:r>
        <w:t>it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sea’.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567" w:right="961"/>
      </w:pPr>
      <w:r>
        <w:t>After</w:t>
      </w:r>
      <w:r>
        <w:rPr>
          <w:spacing w:val="-9"/>
        </w:rPr>
        <w:t xml:space="preserve"> </w:t>
      </w:r>
      <w:r>
        <w:t>discussing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rPr>
          <w:spacing w:val="-1"/>
        </w:rPr>
        <w:t>possible</w:t>
      </w:r>
      <w:r>
        <w:rPr>
          <w:spacing w:val="-11"/>
        </w:rPr>
        <w:t xml:space="preserve"> </w:t>
      </w:r>
      <w:r>
        <w:t>consequences</w:t>
      </w:r>
      <w:r>
        <w:rPr>
          <w:spacing w:val="-7"/>
        </w:rPr>
        <w:t xml:space="preserve"> </w:t>
      </w:r>
      <w:r>
        <w:rPr>
          <w:spacing w:val="-1"/>
        </w:rPr>
        <w:t>given</w:t>
      </w:r>
      <w:r>
        <w:rPr>
          <w:spacing w:val="24"/>
          <w:w w:val="99"/>
        </w:rPr>
        <w:t xml:space="preserve"> </w:t>
      </w:r>
      <w:r>
        <w:rPr>
          <w:spacing w:val="-1"/>
        </w:rPr>
        <w:t>learners</w:t>
      </w:r>
      <w:r>
        <w:rPr>
          <w:spacing w:val="-4"/>
        </w:rPr>
        <w:t xml:space="preserve"> </w:t>
      </w:r>
      <w:r>
        <w:t>could</w:t>
      </w:r>
      <w:r>
        <w:rPr>
          <w:spacing w:val="-4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asked</w:t>
      </w:r>
      <w:r>
        <w:rPr>
          <w:spacing w:val="-4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rPr>
          <w:spacing w:val="-1"/>
        </w:rPr>
        <w:t>find</w:t>
      </w:r>
      <w:r>
        <w:rPr>
          <w:spacing w:val="-4"/>
        </w:rPr>
        <w:t xml:space="preserve"> </w:t>
      </w:r>
      <w:r>
        <w:t>out</w:t>
      </w:r>
      <w:r>
        <w:rPr>
          <w:spacing w:val="-4"/>
        </w:rPr>
        <w:t xml:space="preserve"> </w:t>
      </w:r>
      <w:r>
        <w:rPr>
          <w:spacing w:val="-1"/>
        </w:rPr>
        <w:t>more</w:t>
      </w:r>
      <w:r>
        <w:rPr>
          <w:spacing w:val="-5"/>
        </w:rPr>
        <w:t xml:space="preserve"> </w:t>
      </w:r>
      <w:r>
        <w:t>about</w:t>
      </w:r>
      <w:r>
        <w:rPr>
          <w:spacing w:val="-4"/>
        </w:rPr>
        <w:t xml:space="preserve"> </w:t>
      </w:r>
      <w:r>
        <w:t>a</w:t>
      </w:r>
      <w:r>
        <w:rPr>
          <w:spacing w:val="32"/>
          <w:w w:val="99"/>
        </w:rPr>
        <w:t xml:space="preserve"> </w:t>
      </w:r>
      <w:r>
        <w:t>particular</w:t>
      </w:r>
      <w:r>
        <w:rPr>
          <w:spacing w:val="-8"/>
        </w:rPr>
        <w:t xml:space="preserve"> </w:t>
      </w:r>
      <w:r>
        <w:t>action</w:t>
      </w:r>
      <w:r>
        <w:rPr>
          <w:spacing w:val="-6"/>
        </w:rPr>
        <w:t xml:space="preserve"> </w:t>
      </w:r>
      <w:r>
        <w:rPr>
          <w:spacing w:val="-1"/>
        </w:rPr>
        <w:t>through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rPr>
          <w:spacing w:val="-1"/>
        </w:rPr>
        <w:t>homework</w:t>
      </w:r>
      <w:r>
        <w:rPr>
          <w:spacing w:val="-5"/>
        </w:rPr>
        <w:t xml:space="preserve"> </w:t>
      </w:r>
      <w:r>
        <w:t>research</w:t>
      </w:r>
      <w:r>
        <w:rPr>
          <w:spacing w:val="-6"/>
        </w:rPr>
        <w:t xml:space="preserve"> </w:t>
      </w:r>
      <w:r>
        <w:t>task</w:t>
      </w:r>
      <w:r>
        <w:rPr>
          <w:spacing w:val="-6"/>
        </w:rPr>
        <w:t xml:space="preserve"> </w:t>
      </w:r>
      <w:r>
        <w:t>and</w:t>
      </w:r>
      <w:r>
        <w:rPr>
          <w:spacing w:val="28"/>
          <w:w w:val="99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5"/>
        </w:rPr>
        <w:t xml:space="preserve"> </w:t>
      </w:r>
      <w:r>
        <w:t>findings</w:t>
      </w:r>
      <w:r>
        <w:rPr>
          <w:spacing w:val="-4"/>
        </w:rPr>
        <w:t xml:space="preserve"> </w:t>
      </w:r>
      <w:r>
        <w:rPr>
          <w:spacing w:val="-1"/>
        </w:rPr>
        <w:t>back</w:t>
      </w:r>
      <w:r>
        <w:rPr>
          <w:spacing w:val="-3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class.</w:t>
      </w:r>
    </w:p>
    <w:p w:rsidR="00C86749" w:rsidRDefault="00C86749">
      <w:pPr>
        <w:pStyle w:val="BodyText"/>
        <w:kinsoku w:val="0"/>
        <w:overflowPunct w:val="0"/>
        <w:ind w:left="567" w:right="961"/>
        <w:sectPr w:rsidR="00C86749">
          <w:type w:val="continuous"/>
          <w:pgSz w:w="16840" w:h="11910" w:orient="landscape"/>
          <w:pgMar w:top="1980" w:right="0" w:bottom="1340" w:left="0" w:header="720" w:footer="720" w:gutter="0"/>
          <w:cols w:num="3" w:space="720" w:equalWidth="0">
            <w:col w:w="5388" w:space="40"/>
            <w:col w:w="5173" w:space="40"/>
            <w:col w:w="6199"/>
          </w:cols>
          <w:noEndnote/>
        </w:sectPr>
      </w:pPr>
    </w:p>
    <w:p w:rsidR="00C86749" w:rsidRDefault="00C86749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C86749" w:rsidRDefault="00C86749">
      <w:pPr>
        <w:kinsoku w:val="0"/>
        <w:overflowPunct w:val="0"/>
        <w:spacing w:before="1" w:line="180" w:lineRule="exact"/>
        <w:rPr>
          <w:sz w:val="18"/>
          <w:szCs w:val="18"/>
        </w:rPr>
        <w:sectPr w:rsidR="00C86749">
          <w:footerReference w:type="default" r:id="rId23"/>
          <w:pgSz w:w="16840" w:h="11910" w:orient="landscape"/>
          <w:pgMar w:top="1980" w:right="0" w:bottom="1340" w:left="0" w:header="0" w:footer="1154" w:gutter="0"/>
          <w:cols w:space="720" w:equalWidth="0">
            <w:col w:w="16840"/>
          </w:cols>
          <w:noEndnote/>
        </w:sectPr>
      </w:pPr>
    </w:p>
    <w:p w:rsidR="00C86749" w:rsidRDefault="00C86749">
      <w:pPr>
        <w:pStyle w:val="Heading1"/>
        <w:kinsoku w:val="0"/>
        <w:overflowPunct w:val="0"/>
        <w:spacing w:before="65"/>
        <w:ind w:right="492"/>
        <w:rPr>
          <w:color w:val="000000"/>
        </w:rPr>
      </w:pPr>
      <w:r>
        <w:rPr>
          <w:color w:val="003366"/>
          <w:spacing w:val="-1"/>
        </w:rPr>
        <w:lastRenderedPageBreak/>
        <w:t>Learning</w:t>
      </w:r>
      <w:r>
        <w:rPr>
          <w:color w:val="003366"/>
          <w:spacing w:val="-2"/>
        </w:rPr>
        <w:t xml:space="preserve"> </w:t>
      </w:r>
      <w:r>
        <w:rPr>
          <w:color w:val="003366"/>
          <w:spacing w:val="-1"/>
        </w:rPr>
        <w:t>experiences:</w:t>
      </w:r>
      <w:r>
        <w:rPr>
          <w:color w:val="003366"/>
        </w:rPr>
        <w:t xml:space="preserve"> </w:t>
      </w:r>
      <w:r>
        <w:rPr>
          <w:color w:val="003366"/>
          <w:spacing w:val="-1"/>
        </w:rPr>
        <w:t>Explore</w:t>
      </w:r>
      <w:r>
        <w:rPr>
          <w:color w:val="003366"/>
          <w:spacing w:val="1"/>
        </w:rPr>
        <w:t xml:space="preserve"> </w:t>
      </w:r>
      <w:r>
        <w:rPr>
          <w:color w:val="003366"/>
        </w:rPr>
        <w:t>–</w:t>
      </w:r>
      <w:r>
        <w:rPr>
          <w:color w:val="003366"/>
          <w:spacing w:val="25"/>
        </w:rPr>
        <w:t xml:space="preserve"> </w:t>
      </w:r>
      <w:r>
        <w:rPr>
          <w:color w:val="003366"/>
          <w:spacing w:val="-1"/>
        </w:rPr>
        <w:t>Island</w:t>
      </w:r>
      <w:r>
        <w:rPr>
          <w:color w:val="003366"/>
          <w:spacing w:val="1"/>
        </w:rPr>
        <w:t xml:space="preserve"> </w:t>
      </w:r>
      <w:r>
        <w:rPr>
          <w:color w:val="003366"/>
          <w:spacing w:val="-2"/>
        </w:rPr>
        <w:t>locations</w:t>
      </w:r>
    </w:p>
    <w:p w:rsidR="00C86749" w:rsidRDefault="00C86749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C86749" w:rsidRDefault="00C86749">
      <w:pPr>
        <w:pStyle w:val="Heading2"/>
        <w:kinsoku w:val="0"/>
        <w:overflowPunct w:val="0"/>
        <w:ind w:right="37"/>
        <w:rPr>
          <w:b w:val="0"/>
          <w:bCs w:val="0"/>
          <w:color w:val="000000"/>
        </w:rPr>
      </w:pPr>
      <w:r>
        <w:rPr>
          <w:color w:val="0D98AC"/>
          <w:spacing w:val="-1"/>
        </w:rPr>
        <w:t>Introduction</w:t>
      </w:r>
    </w:p>
    <w:p w:rsidR="00C86749" w:rsidRDefault="00C86749">
      <w:pPr>
        <w:kinsoku w:val="0"/>
        <w:overflowPunct w:val="0"/>
        <w:spacing w:before="82"/>
        <w:ind w:left="1024"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Learners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will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use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map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explore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possible</w:t>
      </w:r>
      <w:r>
        <w:rPr>
          <w:rFonts w:ascii="Arial" w:hAnsi="Arial" w:cs="Arial"/>
          <w:spacing w:val="2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methods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energy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generation.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They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will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give</w:t>
      </w:r>
      <w:r>
        <w:rPr>
          <w:rFonts w:ascii="Arial" w:hAnsi="Arial" w:cs="Arial"/>
          <w:spacing w:val="26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creative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ideas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energy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generation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that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could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be</w:t>
      </w:r>
      <w:r>
        <w:rPr>
          <w:rFonts w:ascii="Arial" w:hAnsi="Arial" w:cs="Arial"/>
          <w:spacing w:val="21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further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explored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draw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upon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data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they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have</w:t>
      </w:r>
      <w:r>
        <w:rPr>
          <w:rFonts w:ascii="Arial" w:hAnsi="Arial" w:cs="Arial"/>
          <w:spacing w:val="40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been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given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present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their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ideas.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Explore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activities</w:t>
      </w:r>
      <w:r>
        <w:rPr>
          <w:rFonts w:ascii="Arial" w:hAnsi="Arial" w:cs="Arial"/>
          <w:spacing w:val="24"/>
          <w:w w:val="9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allow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learners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make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use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their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skills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25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research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and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find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out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more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about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particular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issue</w:t>
      </w:r>
      <w:r>
        <w:rPr>
          <w:rFonts w:ascii="Arial" w:hAnsi="Arial" w:cs="Arial"/>
          <w:spacing w:val="54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or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problem.</w:t>
      </w:r>
    </w:p>
    <w:p w:rsidR="00C86749" w:rsidRDefault="00C86749">
      <w:pPr>
        <w:kinsoku w:val="0"/>
        <w:overflowPunct w:val="0"/>
        <w:spacing w:before="10" w:line="240" w:lineRule="exact"/>
      </w:pPr>
    </w:p>
    <w:p w:rsidR="00C86749" w:rsidRDefault="00C86749">
      <w:pPr>
        <w:kinsoku w:val="0"/>
        <w:overflowPunct w:val="0"/>
        <w:ind w:left="1024" w:right="37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D98AC"/>
          <w:spacing w:val="-1"/>
          <w:sz w:val="22"/>
          <w:szCs w:val="22"/>
        </w:rPr>
        <w:t>Resources</w:t>
      </w:r>
    </w:p>
    <w:p w:rsidR="00C86749" w:rsidRDefault="00DD6BBC">
      <w:pPr>
        <w:kinsoku w:val="0"/>
        <w:overflowPunct w:val="0"/>
        <w:spacing w:before="82"/>
        <w:ind w:left="1024" w:right="246" w:hanging="1"/>
        <w:rPr>
          <w:rFonts w:ascii="Arial" w:hAnsi="Arial" w:cs="Arial"/>
          <w:color w:val="000000"/>
          <w:sz w:val="20"/>
          <w:szCs w:val="20"/>
        </w:rPr>
      </w:pPr>
      <w:hyperlink r:id="rId24" w:history="1">
        <w:r w:rsidR="00C86749">
          <w:rPr>
            <w:rFonts w:ascii="Arial" w:hAnsi="Arial" w:cs="Arial"/>
            <w:color w:val="3366FF"/>
            <w:spacing w:val="-1"/>
            <w:sz w:val="20"/>
            <w:szCs w:val="20"/>
            <w:u w:val="single"/>
          </w:rPr>
          <w:t>Scotland’s</w:t>
        </w:r>
        <w:r w:rsidR="00C86749">
          <w:rPr>
            <w:rFonts w:ascii="Arial" w:hAnsi="Arial" w:cs="Arial"/>
            <w:color w:val="3366FF"/>
            <w:spacing w:val="-6"/>
            <w:sz w:val="20"/>
            <w:szCs w:val="20"/>
            <w:u w:val="single"/>
          </w:rPr>
          <w:t xml:space="preserve"> </w:t>
        </w:r>
        <w:r w:rsidR="00C86749">
          <w:rPr>
            <w:rFonts w:ascii="Arial" w:hAnsi="Arial" w:cs="Arial"/>
            <w:color w:val="3366FF"/>
            <w:sz w:val="20"/>
            <w:szCs w:val="20"/>
            <w:u w:val="single"/>
          </w:rPr>
          <w:t>marine</w:t>
        </w:r>
        <w:r w:rsidR="00C86749">
          <w:rPr>
            <w:rFonts w:ascii="Arial" w:hAnsi="Arial" w:cs="Arial"/>
            <w:color w:val="3366FF"/>
            <w:spacing w:val="-7"/>
            <w:sz w:val="20"/>
            <w:szCs w:val="20"/>
            <w:u w:val="single"/>
          </w:rPr>
          <w:t xml:space="preserve"> </w:t>
        </w:r>
        <w:r w:rsidR="00C86749">
          <w:rPr>
            <w:rFonts w:ascii="Arial" w:hAnsi="Arial" w:cs="Arial"/>
            <w:color w:val="3366FF"/>
            <w:sz w:val="20"/>
            <w:szCs w:val="20"/>
            <w:u w:val="single"/>
          </w:rPr>
          <w:t>atlas</w:t>
        </w:r>
        <w:r w:rsidR="00C86749">
          <w:rPr>
            <w:rFonts w:ascii="Arial" w:hAnsi="Arial" w:cs="Arial"/>
            <w:color w:val="000000"/>
            <w:sz w:val="20"/>
            <w:szCs w:val="20"/>
          </w:rPr>
          <w:t>,</w:t>
        </w:r>
      </w:hyperlink>
      <w:r w:rsidR="00C86749">
        <w:rPr>
          <w:rFonts w:ascii="Arial" w:hAnsi="Arial" w:cs="Arial"/>
          <w:color w:val="000000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which</w:t>
      </w:r>
      <w:r w:rsidR="00C86749">
        <w:rPr>
          <w:rFonts w:ascii="Arial" w:hAnsi="Arial" w:cs="Arial"/>
          <w:color w:val="000000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z w:val="20"/>
          <w:szCs w:val="20"/>
        </w:rPr>
        <w:t>can</w:t>
      </w:r>
      <w:r w:rsidR="00C86749">
        <w:rPr>
          <w:rFonts w:ascii="Arial" w:hAnsi="Arial" w:cs="Arial"/>
          <w:color w:val="000000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be</w:t>
      </w:r>
      <w:r w:rsidR="00C86749">
        <w:rPr>
          <w:rFonts w:ascii="Arial" w:hAnsi="Arial" w:cs="Arial"/>
          <w:color w:val="000000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z w:val="20"/>
          <w:szCs w:val="20"/>
        </w:rPr>
        <w:t>found</w:t>
      </w:r>
      <w:r w:rsidR="00C86749">
        <w:rPr>
          <w:rFonts w:ascii="Arial" w:hAnsi="Arial" w:cs="Arial"/>
          <w:color w:val="000000"/>
          <w:spacing w:val="30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online,</w:t>
      </w:r>
      <w:r w:rsidR="00C86749">
        <w:rPr>
          <w:rFonts w:ascii="Arial" w:hAnsi="Arial" w:cs="Arial"/>
          <w:color w:val="000000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provides</w:t>
      </w:r>
      <w:r w:rsidR="00C86749">
        <w:rPr>
          <w:rFonts w:ascii="Arial" w:hAnsi="Arial" w:cs="Arial"/>
          <w:color w:val="000000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z w:val="20"/>
          <w:szCs w:val="20"/>
        </w:rPr>
        <w:t>maps</w:t>
      </w:r>
      <w:r w:rsidR="00C86749">
        <w:rPr>
          <w:rFonts w:ascii="Arial" w:hAnsi="Arial" w:cs="Arial"/>
          <w:color w:val="000000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relating</w:t>
      </w:r>
      <w:r w:rsidR="00C86749">
        <w:rPr>
          <w:rFonts w:ascii="Arial" w:hAnsi="Arial" w:cs="Arial"/>
          <w:color w:val="000000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to</w:t>
      </w:r>
      <w:r w:rsidR="00C86749">
        <w:rPr>
          <w:rFonts w:ascii="Arial" w:hAnsi="Arial" w:cs="Arial"/>
          <w:color w:val="000000"/>
          <w:spacing w:val="-3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waves</w:t>
      </w:r>
      <w:r w:rsidR="00C86749">
        <w:rPr>
          <w:rFonts w:ascii="Arial" w:hAnsi="Arial" w:cs="Arial"/>
          <w:color w:val="000000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z w:val="20"/>
          <w:szCs w:val="20"/>
        </w:rPr>
        <w:t>and</w:t>
      </w:r>
      <w:r w:rsidR="00C86749">
        <w:rPr>
          <w:rFonts w:ascii="Arial" w:hAnsi="Arial" w:cs="Arial"/>
          <w:color w:val="000000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sea</w:t>
      </w:r>
      <w:r w:rsidR="00C86749">
        <w:rPr>
          <w:rFonts w:ascii="Arial" w:hAnsi="Arial" w:cs="Arial"/>
          <w:color w:val="000000"/>
          <w:spacing w:val="46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level</w:t>
      </w:r>
      <w:r w:rsidR="00C86749">
        <w:rPr>
          <w:rFonts w:ascii="Arial" w:hAnsi="Arial" w:cs="Arial"/>
          <w:color w:val="000000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z w:val="20"/>
          <w:szCs w:val="20"/>
        </w:rPr>
        <w:t>and</w:t>
      </w:r>
      <w:r w:rsidR="00C86749">
        <w:rPr>
          <w:rFonts w:ascii="Arial" w:hAnsi="Arial" w:cs="Arial"/>
          <w:color w:val="000000"/>
          <w:spacing w:val="44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provides</w:t>
      </w:r>
      <w:r w:rsidR="00C86749">
        <w:rPr>
          <w:rFonts w:ascii="Arial" w:hAnsi="Arial" w:cs="Arial"/>
          <w:color w:val="000000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z w:val="20"/>
          <w:szCs w:val="20"/>
        </w:rPr>
        <w:t>a</w:t>
      </w:r>
      <w:r w:rsidR="00C86749">
        <w:rPr>
          <w:rFonts w:ascii="Arial" w:hAnsi="Arial" w:cs="Arial"/>
          <w:color w:val="000000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z w:val="20"/>
          <w:szCs w:val="20"/>
        </w:rPr>
        <w:t>useful</w:t>
      </w:r>
      <w:r w:rsidR="00C86749">
        <w:rPr>
          <w:rFonts w:ascii="Arial" w:hAnsi="Arial" w:cs="Arial"/>
          <w:color w:val="000000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resource</w:t>
      </w:r>
      <w:r w:rsidR="00C86749">
        <w:rPr>
          <w:rFonts w:ascii="Arial" w:hAnsi="Arial" w:cs="Arial"/>
          <w:color w:val="000000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z w:val="20"/>
          <w:szCs w:val="20"/>
        </w:rPr>
        <w:t>for</w:t>
      </w:r>
      <w:r w:rsidR="00C86749">
        <w:rPr>
          <w:rFonts w:ascii="Arial" w:hAnsi="Arial" w:cs="Arial"/>
          <w:color w:val="000000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z w:val="20"/>
          <w:szCs w:val="20"/>
        </w:rPr>
        <w:t>maps</w:t>
      </w:r>
      <w:r w:rsidR="00C86749">
        <w:rPr>
          <w:rFonts w:ascii="Arial" w:hAnsi="Arial" w:cs="Arial"/>
          <w:color w:val="000000"/>
          <w:spacing w:val="39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learners</w:t>
      </w:r>
      <w:r w:rsidR="00C86749">
        <w:rPr>
          <w:rFonts w:ascii="Arial" w:hAnsi="Arial" w:cs="Arial"/>
          <w:color w:val="000000"/>
          <w:spacing w:val="-8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could</w:t>
      </w:r>
      <w:r w:rsidR="00C86749">
        <w:rPr>
          <w:rFonts w:ascii="Arial" w:hAnsi="Arial" w:cs="Arial"/>
          <w:color w:val="000000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color w:val="000000"/>
          <w:spacing w:val="-1"/>
          <w:sz w:val="20"/>
          <w:szCs w:val="20"/>
        </w:rPr>
        <w:t>use.</w:t>
      </w:r>
    </w:p>
    <w:p w:rsidR="00C86749" w:rsidRDefault="00C86749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1024" w:right="37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D98AC"/>
          <w:spacing w:val="-1"/>
          <w:sz w:val="22"/>
          <w:szCs w:val="22"/>
        </w:rPr>
        <w:t>Learning</w:t>
      </w:r>
      <w:r>
        <w:rPr>
          <w:rFonts w:ascii="Arial" w:hAnsi="Arial" w:cs="Arial"/>
          <w:b/>
          <w:bCs/>
          <w:color w:val="0D98AC"/>
          <w:spacing w:val="-2"/>
          <w:sz w:val="22"/>
          <w:szCs w:val="22"/>
        </w:rPr>
        <w:t xml:space="preserve"> </w:t>
      </w:r>
      <w:r>
        <w:rPr>
          <w:rFonts w:ascii="Arial" w:hAnsi="Arial" w:cs="Arial"/>
          <w:b/>
          <w:bCs/>
          <w:color w:val="0D98AC"/>
          <w:spacing w:val="-1"/>
          <w:sz w:val="22"/>
          <w:szCs w:val="22"/>
        </w:rPr>
        <w:t>intention</w:t>
      </w:r>
    </w:p>
    <w:p w:rsidR="00C86749" w:rsidRDefault="00C86749">
      <w:pPr>
        <w:kinsoku w:val="0"/>
        <w:overflowPunct w:val="0"/>
        <w:spacing w:before="82"/>
        <w:ind w:left="1024" w:right="65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Apply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knowledge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reading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maps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match</w:t>
      </w:r>
      <w:r>
        <w:rPr>
          <w:rFonts w:ascii="Arial" w:hAnsi="Arial" w:cs="Arial"/>
          <w:spacing w:val="2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possible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methods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energy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generation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with</w:t>
      </w:r>
      <w:r>
        <w:rPr>
          <w:rFonts w:ascii="Arial" w:hAnsi="Arial" w:cs="Arial"/>
          <w:spacing w:val="51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suitable</w:t>
      </w:r>
      <w:r>
        <w:rPr>
          <w:rFonts w:ascii="Arial" w:hAnsi="Arial" w:cs="Arial"/>
          <w:spacing w:val="-1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locations.</w:t>
      </w:r>
    </w:p>
    <w:p w:rsidR="00C86749" w:rsidRDefault="00C86749">
      <w:pPr>
        <w:kinsoku w:val="0"/>
        <w:overflowPunct w:val="0"/>
        <w:spacing w:before="67"/>
        <w:ind w:left="588" w:right="25"/>
        <w:rPr>
          <w:rFonts w:ascii="Arial" w:hAnsi="Arial" w:cs="Arial"/>
          <w:color w:val="000000"/>
          <w:sz w:val="28"/>
          <w:szCs w:val="28"/>
        </w:rPr>
      </w:pPr>
      <w:r>
        <w:br w:type="column"/>
      </w:r>
      <w:r>
        <w:rPr>
          <w:rFonts w:ascii="Arial" w:hAnsi="Arial" w:cs="Arial"/>
          <w:color w:val="003366"/>
          <w:spacing w:val="-1"/>
          <w:sz w:val="28"/>
          <w:szCs w:val="28"/>
        </w:rPr>
        <w:lastRenderedPageBreak/>
        <w:t>Possible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tasks/challenges</w:t>
      </w:r>
    </w:p>
    <w:p w:rsidR="00C86749" w:rsidRDefault="00C86749">
      <w:pPr>
        <w:kinsoku w:val="0"/>
        <w:overflowPunct w:val="0"/>
        <w:spacing w:before="3" w:line="300" w:lineRule="exact"/>
        <w:rPr>
          <w:sz w:val="30"/>
          <w:szCs w:val="30"/>
        </w:rPr>
      </w:pPr>
    </w:p>
    <w:p w:rsidR="00C86749" w:rsidRDefault="006634BC">
      <w:pPr>
        <w:kinsoku w:val="0"/>
        <w:overflowPunct w:val="0"/>
        <w:ind w:left="588"/>
        <w:rPr>
          <w:rFonts w:ascii="Arial" w:hAnsi="Arial" w:cs="Arial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3816350</wp:posOffset>
                </wp:positionH>
                <wp:positionV relativeFrom="paragraph">
                  <wp:posOffset>-444500</wp:posOffset>
                </wp:positionV>
                <wp:extent cx="3060065" cy="4572000"/>
                <wp:effectExtent l="0" t="0" r="0" b="0"/>
                <wp:wrapNone/>
                <wp:docPr id="2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0065" cy="457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spacing w:before="9" w:line="220" w:lineRule="exact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C86749" w:rsidRDefault="00C86749">
                            <w:pPr>
                              <w:kinsoku w:val="0"/>
                              <w:overflowPunct w:val="0"/>
                              <w:ind w:left="527"/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>v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9" type="#_x0000_t202" style="position:absolute;left:0;text-align:left;margin-left:300.5pt;margin-top:-35pt;width:240.95pt;height:5in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" o:allowincell="f" filled="f" stroked="f">
                <v:textbox inset="0,0,0,0">
                  <w:txbxContent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spacing w:before="9" w:line="220" w:lineRule="exact"/>
                        <w:rPr>
                          <w:sz w:val="22"/>
                          <w:szCs w:val="22"/>
                        </w:rPr>
                      </w:pPr>
                    </w:p>
                    <w:p w:rsidR="00C86749" w:rsidRDefault="00C86749">
                      <w:pPr>
                        <w:kinsoku w:val="0"/>
                        <w:overflowPunct w:val="0"/>
                        <w:ind w:left="527"/>
                        <w:rPr>
                          <w:rFonts w:ascii="Calibri" w:hAnsi="Calibri" w:cs="Calibri"/>
                          <w:sz w:val="22"/>
                          <w:szCs w:val="22"/>
                        </w:rPr>
                      </w:pPr>
                      <w:r>
                        <w:rPr>
                          <w:rFonts w:ascii="Calibri" w:hAnsi="Calibri" w:cs="Calibri"/>
                          <w:sz w:val="22"/>
                          <w:szCs w:val="22"/>
                        </w:rPr>
                        <w:t>v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3816350</wp:posOffset>
                </wp:positionH>
                <wp:positionV relativeFrom="paragraph">
                  <wp:posOffset>-444500</wp:posOffset>
                </wp:positionV>
                <wp:extent cx="3060065" cy="4572000"/>
                <wp:effectExtent l="0" t="0" r="0" b="0"/>
                <wp:wrapNone/>
                <wp:docPr id="22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60065" cy="457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8" o:spid="_x0000_s1026" style="position:absolute;margin-left:300.5pt;margin-top:-35pt;width:240.95pt;height:5in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" o:allowincell="f" stroked="f">
                <v:path arrowok="t"/>
                <w10:wrap anchorx="page"/>
              </v:rect>
            </w:pict>
          </mc:Fallback>
        </mc:AlternateContent>
      </w:r>
      <w:r w:rsidR="00C86749">
        <w:rPr>
          <w:rFonts w:ascii="Arial" w:hAnsi="Arial" w:cs="Arial"/>
          <w:spacing w:val="-1"/>
          <w:sz w:val="20"/>
          <w:szCs w:val="20"/>
        </w:rPr>
        <w:t>Learners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are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presented</w:t>
      </w:r>
      <w:r w:rsidR="00C86749">
        <w:rPr>
          <w:rFonts w:ascii="Arial" w:hAnsi="Arial" w:cs="Arial"/>
          <w:spacing w:val="-3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with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1"/>
          <w:sz w:val="20"/>
          <w:szCs w:val="20"/>
        </w:rPr>
        <w:t>map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of</w:t>
      </w:r>
      <w:r w:rsidR="00C86749">
        <w:rPr>
          <w:rFonts w:ascii="Arial" w:hAnsi="Arial" w:cs="Arial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the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island</w:t>
      </w:r>
      <w:r w:rsidR="00C86749">
        <w:rPr>
          <w:rFonts w:ascii="Arial" w:hAnsi="Arial" w:cs="Arial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and</w:t>
      </w:r>
      <w:r w:rsidR="00C86749">
        <w:rPr>
          <w:rFonts w:ascii="Arial" w:hAnsi="Arial" w:cs="Arial"/>
          <w:spacing w:val="38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the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surrounding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1"/>
          <w:sz w:val="20"/>
          <w:szCs w:val="20"/>
        </w:rPr>
        <w:t>sea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(maps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of</w:t>
      </w:r>
      <w:r w:rsidR="00C86749">
        <w:rPr>
          <w:rFonts w:ascii="Arial" w:hAnsi="Arial" w:cs="Arial"/>
          <w:spacing w:val="-3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real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islands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off</w:t>
      </w:r>
      <w:r w:rsidR="00C86749">
        <w:rPr>
          <w:rFonts w:ascii="Arial" w:hAnsi="Arial" w:cs="Arial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the</w:t>
      </w:r>
      <w:r w:rsidR="00C86749">
        <w:rPr>
          <w:rFonts w:ascii="Arial" w:hAnsi="Arial" w:cs="Arial"/>
          <w:spacing w:val="35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coast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of</w:t>
      </w:r>
      <w:r w:rsidR="00C86749">
        <w:rPr>
          <w:rFonts w:ascii="Arial" w:hAnsi="Arial" w:cs="Arial"/>
          <w:spacing w:val="-3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Scotland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could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1"/>
          <w:sz w:val="20"/>
          <w:szCs w:val="20"/>
        </w:rPr>
        <w:t>be</w:t>
      </w:r>
      <w:r w:rsidR="00C86749">
        <w:rPr>
          <w:rFonts w:ascii="Arial" w:hAnsi="Arial" w:cs="Arial"/>
          <w:spacing w:val="-3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used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for</w:t>
      </w:r>
      <w:r w:rsidR="00C86749">
        <w:rPr>
          <w:rFonts w:ascii="Arial" w:hAnsi="Arial" w:cs="Arial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this</w:t>
      </w:r>
      <w:r w:rsidR="00C86749">
        <w:rPr>
          <w:rFonts w:ascii="Arial" w:hAnsi="Arial" w:cs="Arial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task).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-2"/>
          <w:sz w:val="20"/>
          <w:szCs w:val="20"/>
        </w:rPr>
        <w:t>If</w:t>
      </w:r>
      <w:r w:rsidR="00C86749">
        <w:rPr>
          <w:rFonts w:ascii="Arial" w:hAnsi="Arial" w:cs="Arial"/>
          <w:spacing w:val="38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they</w:t>
      </w:r>
      <w:r w:rsidR="00C86749">
        <w:rPr>
          <w:rFonts w:ascii="Arial" w:hAnsi="Arial" w:cs="Arial"/>
          <w:spacing w:val="-9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have</w:t>
      </w:r>
      <w:r w:rsidR="00C86749">
        <w:rPr>
          <w:rFonts w:ascii="Arial" w:hAnsi="Arial" w:cs="Arial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prior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learning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1"/>
          <w:sz w:val="20"/>
          <w:szCs w:val="20"/>
        </w:rPr>
        <w:t>on</w:t>
      </w:r>
      <w:r w:rsidR="00C86749">
        <w:rPr>
          <w:rFonts w:ascii="Arial" w:hAnsi="Arial" w:cs="Arial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contours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this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could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1"/>
          <w:sz w:val="20"/>
          <w:szCs w:val="20"/>
        </w:rPr>
        <w:t>be</w:t>
      </w:r>
      <w:r w:rsidR="00C86749">
        <w:rPr>
          <w:rFonts w:ascii="Arial" w:hAnsi="Arial" w:cs="Arial"/>
          <w:spacing w:val="42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revised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with</w:t>
      </w:r>
      <w:r w:rsidR="00C86749">
        <w:rPr>
          <w:rFonts w:ascii="Arial" w:hAnsi="Arial" w:cs="Arial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an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activity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where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they</w:t>
      </w:r>
      <w:r w:rsidR="00C86749">
        <w:rPr>
          <w:rFonts w:ascii="Arial" w:hAnsi="Arial" w:cs="Arial"/>
          <w:spacing w:val="-9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have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to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match</w:t>
      </w:r>
      <w:r w:rsidR="00C86749">
        <w:rPr>
          <w:rFonts w:ascii="Arial" w:hAnsi="Arial" w:cs="Arial"/>
          <w:spacing w:val="46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landscape</w:t>
      </w:r>
      <w:r w:rsidR="00C86749">
        <w:rPr>
          <w:rFonts w:ascii="Arial" w:hAnsi="Arial" w:cs="Arial"/>
          <w:spacing w:val="-8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descriptors</w:t>
      </w:r>
      <w:r w:rsidR="00C86749">
        <w:rPr>
          <w:rFonts w:ascii="Arial" w:hAnsi="Arial" w:cs="Arial"/>
          <w:spacing w:val="-3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with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places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1"/>
          <w:sz w:val="20"/>
          <w:szCs w:val="20"/>
        </w:rPr>
        <w:t>on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the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map.</w:t>
      </w:r>
    </w:p>
    <w:p w:rsidR="00C86749" w:rsidRDefault="00C86749">
      <w:pPr>
        <w:kinsoku w:val="0"/>
        <w:overflowPunct w:val="0"/>
        <w:ind w:left="588" w:right="2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Maps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relating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wave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height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2"/>
          <w:sz w:val="20"/>
          <w:szCs w:val="20"/>
        </w:rPr>
        <w:t>may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need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be</w:t>
      </w:r>
      <w:r>
        <w:rPr>
          <w:rFonts w:ascii="Arial" w:hAnsi="Arial" w:cs="Arial"/>
          <w:spacing w:val="23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introduced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to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class.</w:t>
      </w:r>
    </w:p>
    <w:p w:rsidR="00C86749" w:rsidRDefault="00C86749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588" w:right="2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Using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data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sheets,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maps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and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prompt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cards</w:t>
      </w:r>
      <w:r>
        <w:rPr>
          <w:rFonts w:ascii="Arial" w:hAnsi="Arial" w:cs="Arial"/>
          <w:spacing w:val="34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provided,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groups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must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come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up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with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ideas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33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suitable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locations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harnessing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renewable</w:t>
      </w:r>
      <w:r>
        <w:rPr>
          <w:rFonts w:ascii="Arial" w:hAnsi="Arial" w:cs="Arial"/>
          <w:spacing w:val="3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sources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energy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such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as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wave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wind.</w:t>
      </w:r>
    </w:p>
    <w:p w:rsidR="00C86749" w:rsidRDefault="00C86749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588" w:right="2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Groups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produce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map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island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show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21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locations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their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best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ideas.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ideas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must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be</w:t>
      </w:r>
      <w:r>
        <w:rPr>
          <w:rFonts w:ascii="Arial" w:hAnsi="Arial" w:cs="Arial"/>
          <w:spacing w:val="39"/>
          <w:w w:val="9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backed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up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with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explanations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which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draw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upon</w:t>
      </w:r>
      <w:r>
        <w:rPr>
          <w:rFonts w:ascii="Arial" w:hAnsi="Arial" w:cs="Arial"/>
          <w:spacing w:val="25"/>
          <w:w w:val="9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evidence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from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maps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and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data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they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have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been</w:t>
      </w:r>
      <w:r>
        <w:rPr>
          <w:rFonts w:ascii="Arial" w:hAnsi="Arial" w:cs="Arial"/>
          <w:spacing w:val="26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given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on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island’s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natural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resources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30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requirements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particular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renewable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technologies.</w:t>
      </w:r>
    </w:p>
    <w:p w:rsidR="00C86749" w:rsidRDefault="00C86749">
      <w:pPr>
        <w:kinsoku w:val="0"/>
        <w:overflowPunct w:val="0"/>
        <w:spacing w:before="67"/>
        <w:ind w:left="629" w:right="1352"/>
        <w:rPr>
          <w:rFonts w:ascii="Arial" w:hAnsi="Arial" w:cs="Arial"/>
          <w:color w:val="000000"/>
          <w:sz w:val="28"/>
          <w:szCs w:val="28"/>
        </w:rPr>
      </w:pPr>
      <w:r>
        <w:br w:type="column"/>
      </w:r>
      <w:r>
        <w:rPr>
          <w:rFonts w:ascii="Arial" w:hAnsi="Arial" w:cs="Arial"/>
          <w:color w:val="003366"/>
          <w:spacing w:val="-1"/>
          <w:sz w:val="28"/>
          <w:szCs w:val="28"/>
        </w:rPr>
        <w:lastRenderedPageBreak/>
        <w:t>Possible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evidence</w:t>
      </w:r>
    </w:p>
    <w:p w:rsidR="00C86749" w:rsidRDefault="00C86749">
      <w:pPr>
        <w:kinsoku w:val="0"/>
        <w:overflowPunct w:val="0"/>
        <w:spacing w:before="3" w:line="300" w:lineRule="exact"/>
        <w:rPr>
          <w:sz w:val="30"/>
          <w:szCs w:val="30"/>
        </w:rPr>
      </w:pPr>
    </w:p>
    <w:p w:rsidR="00C86749" w:rsidRDefault="00C86749">
      <w:pPr>
        <w:kinsoku w:val="0"/>
        <w:overflowPunct w:val="0"/>
        <w:ind w:left="629" w:right="115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Oral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recordings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groups’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decisions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about</w:t>
      </w:r>
      <w:r>
        <w:rPr>
          <w:rFonts w:ascii="Arial" w:hAnsi="Arial" w:cs="Arial"/>
          <w:spacing w:val="38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possible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locations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explaining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their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choices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with</w:t>
      </w:r>
      <w:r>
        <w:rPr>
          <w:rFonts w:ascii="Arial" w:hAnsi="Arial" w:cs="Arial"/>
          <w:spacing w:val="5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reference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contour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maps</w:t>
      </w:r>
    </w:p>
    <w:p w:rsidR="00C86749" w:rsidRDefault="00C86749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629" w:right="1352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3366"/>
          <w:spacing w:val="-1"/>
          <w:sz w:val="28"/>
          <w:szCs w:val="28"/>
        </w:rPr>
        <w:t>Reflecting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z w:val="28"/>
          <w:szCs w:val="28"/>
        </w:rPr>
        <w:t>on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learning</w:t>
      </w:r>
    </w:p>
    <w:p w:rsidR="00C86749" w:rsidRDefault="00C86749">
      <w:pPr>
        <w:kinsoku w:val="0"/>
        <w:overflowPunct w:val="0"/>
        <w:spacing w:line="300" w:lineRule="exact"/>
        <w:rPr>
          <w:sz w:val="30"/>
          <w:szCs w:val="30"/>
        </w:rPr>
      </w:pPr>
    </w:p>
    <w:p w:rsidR="00C86749" w:rsidRDefault="00C86749">
      <w:pPr>
        <w:kinsoku w:val="0"/>
        <w:overflowPunct w:val="0"/>
        <w:ind w:left="629" w:right="115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Learners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reflect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on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how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they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used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mapping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skills</w:t>
      </w:r>
      <w:r>
        <w:rPr>
          <w:rFonts w:ascii="Arial" w:hAnsi="Arial" w:cs="Arial"/>
          <w:spacing w:val="40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help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inform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their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choices:</w:t>
      </w:r>
    </w:p>
    <w:p w:rsidR="00C86749" w:rsidRDefault="00C86749">
      <w:pPr>
        <w:kinsoku w:val="0"/>
        <w:overflowPunct w:val="0"/>
        <w:spacing w:before="16" w:line="220" w:lineRule="exact"/>
        <w:rPr>
          <w:sz w:val="22"/>
          <w:szCs w:val="22"/>
        </w:rPr>
      </w:pPr>
    </w:p>
    <w:p w:rsidR="00C86749" w:rsidRDefault="00C86749">
      <w:pPr>
        <w:numPr>
          <w:ilvl w:val="0"/>
          <w:numId w:val="2"/>
        </w:numPr>
        <w:tabs>
          <w:tab w:val="left" w:pos="851"/>
        </w:tabs>
        <w:kinsoku w:val="0"/>
        <w:overflowPunct w:val="0"/>
        <w:spacing w:line="228" w:lineRule="exact"/>
        <w:ind w:right="115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How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might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engineers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who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are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researching</w:t>
      </w:r>
      <w:r>
        <w:rPr>
          <w:rFonts w:ascii="Arial" w:hAnsi="Arial" w:cs="Arial"/>
          <w:spacing w:val="44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renewable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energy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sources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make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use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maps?</w:t>
      </w:r>
    </w:p>
    <w:p w:rsidR="00C86749" w:rsidRDefault="006634BC">
      <w:pPr>
        <w:numPr>
          <w:ilvl w:val="0"/>
          <w:numId w:val="2"/>
        </w:numPr>
        <w:tabs>
          <w:tab w:val="left" w:pos="851"/>
        </w:tabs>
        <w:kinsoku w:val="0"/>
        <w:overflowPunct w:val="0"/>
        <w:spacing w:before="1" w:line="230" w:lineRule="exact"/>
        <w:ind w:right="1352"/>
        <w:rPr>
          <w:rFonts w:ascii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7147560</wp:posOffset>
                </wp:positionH>
                <wp:positionV relativeFrom="paragraph">
                  <wp:posOffset>792480</wp:posOffset>
                </wp:positionV>
                <wp:extent cx="3023235" cy="2117090"/>
                <wp:effectExtent l="0" t="0" r="0" b="0"/>
                <wp:wrapNone/>
                <wp:docPr id="1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23235" cy="2117090"/>
                          <a:chOff x="11256" y="1248"/>
                          <a:chExt cx="4761" cy="3334"/>
                        </a:xfrm>
                      </wpg:grpSpPr>
                      <wps:wsp>
                        <wps:cNvPr id="20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11296" y="1289"/>
                            <a:ext cx="4680" cy="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6749" w:rsidRDefault="006634BC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2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990850" cy="2076450"/>
                                    <wp:effectExtent l="0" t="0" r="0" b="0"/>
                                    <wp:docPr id="16" name="Picture 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90850" cy="2076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C86749" w:rsidRDefault="00C86749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" name="Freeform 31"/>
                        <wps:cNvSpPr>
                          <a:spLocks/>
                        </wps:cNvSpPr>
                        <wps:spPr bwMode="auto">
                          <a:xfrm>
                            <a:off x="11296" y="1288"/>
                            <a:ext cx="4681" cy="3254"/>
                          </a:xfrm>
                          <a:custGeom>
                            <a:avLst/>
                            <a:gdLst>
                              <a:gd name="T0" fmla="*/ 203 w 4681"/>
                              <a:gd name="T1" fmla="*/ 1 h 3254"/>
                              <a:gd name="T2" fmla="*/ 159 w 4681"/>
                              <a:gd name="T3" fmla="*/ 10 h 3254"/>
                              <a:gd name="T4" fmla="*/ 119 w 4681"/>
                              <a:gd name="T5" fmla="*/ 27 h 3254"/>
                              <a:gd name="T6" fmla="*/ 83 w 4681"/>
                              <a:gd name="T7" fmla="*/ 51 h 3254"/>
                              <a:gd name="T8" fmla="*/ 52 w 4681"/>
                              <a:gd name="T9" fmla="*/ 82 h 3254"/>
                              <a:gd name="T10" fmla="*/ 27 w 4681"/>
                              <a:gd name="T11" fmla="*/ 118 h 3254"/>
                              <a:gd name="T12" fmla="*/ 10 w 4681"/>
                              <a:gd name="T13" fmla="*/ 158 h 3254"/>
                              <a:gd name="T14" fmla="*/ 1 w 4681"/>
                              <a:gd name="T15" fmla="*/ 202 h 3254"/>
                              <a:gd name="T16" fmla="*/ 0 w 4681"/>
                              <a:gd name="T17" fmla="*/ 3026 h 3254"/>
                              <a:gd name="T18" fmla="*/ 4 w 4681"/>
                              <a:gd name="T19" fmla="*/ 3072 h 3254"/>
                              <a:gd name="T20" fmla="*/ 17 w 4681"/>
                              <a:gd name="T21" fmla="*/ 3115 h 3254"/>
                              <a:gd name="T22" fmla="*/ 38 w 4681"/>
                              <a:gd name="T23" fmla="*/ 3153 h 3254"/>
                              <a:gd name="T24" fmla="*/ 66 w 4681"/>
                              <a:gd name="T25" fmla="*/ 3187 h 3254"/>
                              <a:gd name="T26" fmla="*/ 99 w 4681"/>
                              <a:gd name="T27" fmla="*/ 3214 h 3254"/>
                              <a:gd name="T28" fmla="*/ 137 w 4681"/>
                              <a:gd name="T29" fmla="*/ 3235 h 3254"/>
                              <a:gd name="T30" fmla="*/ 180 w 4681"/>
                              <a:gd name="T31" fmla="*/ 3249 h 3254"/>
                              <a:gd name="T32" fmla="*/ 225 w 4681"/>
                              <a:gd name="T33" fmla="*/ 3253 h 3254"/>
                              <a:gd name="T34" fmla="*/ 4477 w 4681"/>
                              <a:gd name="T35" fmla="*/ 3252 h 3254"/>
                              <a:gd name="T36" fmla="*/ 4521 w 4681"/>
                              <a:gd name="T37" fmla="*/ 3243 h 3254"/>
                              <a:gd name="T38" fmla="*/ 4561 w 4681"/>
                              <a:gd name="T39" fmla="*/ 3226 h 3254"/>
                              <a:gd name="T40" fmla="*/ 4597 w 4681"/>
                              <a:gd name="T41" fmla="*/ 3202 h 3254"/>
                              <a:gd name="T42" fmla="*/ 4628 w 4681"/>
                              <a:gd name="T43" fmla="*/ 3171 h 3254"/>
                              <a:gd name="T44" fmla="*/ 4653 w 4681"/>
                              <a:gd name="T45" fmla="*/ 3135 h 3254"/>
                              <a:gd name="T46" fmla="*/ 4670 w 4681"/>
                              <a:gd name="T47" fmla="*/ 3095 h 3254"/>
                              <a:gd name="T48" fmla="*/ 4679 w 4681"/>
                              <a:gd name="T49" fmla="*/ 3051 h 3254"/>
                              <a:gd name="T50" fmla="*/ 4680 w 4681"/>
                              <a:gd name="T51" fmla="*/ 227 h 3254"/>
                              <a:gd name="T52" fmla="*/ 4676 w 4681"/>
                              <a:gd name="T53" fmla="*/ 181 h 3254"/>
                              <a:gd name="T54" fmla="*/ 4663 w 4681"/>
                              <a:gd name="T55" fmla="*/ 138 h 3254"/>
                              <a:gd name="T56" fmla="*/ 4642 w 4681"/>
                              <a:gd name="T57" fmla="*/ 100 h 3254"/>
                              <a:gd name="T58" fmla="*/ 4614 w 4681"/>
                              <a:gd name="T59" fmla="*/ 66 h 3254"/>
                              <a:gd name="T60" fmla="*/ 4581 w 4681"/>
                              <a:gd name="T61" fmla="*/ 39 h 3254"/>
                              <a:gd name="T62" fmla="*/ 4543 w 4681"/>
                              <a:gd name="T63" fmla="*/ 18 h 3254"/>
                              <a:gd name="T64" fmla="*/ 4500 w 4681"/>
                              <a:gd name="T65" fmla="*/ 4 h 3254"/>
                              <a:gd name="T66" fmla="*/ 4455 w 4681"/>
                              <a:gd name="T67" fmla="*/ 0 h 32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4681" h="3254">
                                <a:moveTo>
                                  <a:pt x="227" y="0"/>
                                </a:moveTo>
                                <a:lnTo>
                                  <a:pt x="203" y="1"/>
                                </a:lnTo>
                                <a:lnTo>
                                  <a:pt x="181" y="4"/>
                                </a:lnTo>
                                <a:lnTo>
                                  <a:pt x="159" y="10"/>
                                </a:lnTo>
                                <a:lnTo>
                                  <a:pt x="138" y="17"/>
                                </a:lnTo>
                                <a:lnTo>
                                  <a:pt x="119" y="27"/>
                                </a:lnTo>
                                <a:lnTo>
                                  <a:pt x="100" y="38"/>
                                </a:lnTo>
                                <a:lnTo>
                                  <a:pt x="83" y="51"/>
                                </a:lnTo>
                                <a:lnTo>
                                  <a:pt x="66" y="66"/>
                                </a:lnTo>
                                <a:lnTo>
                                  <a:pt x="52" y="82"/>
                                </a:lnTo>
                                <a:lnTo>
                                  <a:pt x="39" y="99"/>
                                </a:lnTo>
                                <a:lnTo>
                                  <a:pt x="27" y="118"/>
                                </a:lnTo>
                                <a:lnTo>
                                  <a:pt x="18" y="137"/>
                                </a:lnTo>
                                <a:lnTo>
                                  <a:pt x="10" y="158"/>
                                </a:lnTo>
                                <a:lnTo>
                                  <a:pt x="4" y="180"/>
                                </a:lnTo>
                                <a:lnTo>
                                  <a:pt x="1" y="202"/>
                                </a:lnTo>
                                <a:lnTo>
                                  <a:pt x="0" y="225"/>
                                </a:lnTo>
                                <a:lnTo>
                                  <a:pt x="0" y="3026"/>
                                </a:lnTo>
                                <a:lnTo>
                                  <a:pt x="1" y="3050"/>
                                </a:lnTo>
                                <a:lnTo>
                                  <a:pt x="4" y="3072"/>
                                </a:lnTo>
                                <a:lnTo>
                                  <a:pt x="10" y="3094"/>
                                </a:lnTo>
                                <a:lnTo>
                                  <a:pt x="17" y="3115"/>
                                </a:lnTo>
                                <a:lnTo>
                                  <a:pt x="27" y="3134"/>
                                </a:lnTo>
                                <a:lnTo>
                                  <a:pt x="38" y="3153"/>
                                </a:lnTo>
                                <a:lnTo>
                                  <a:pt x="51" y="3170"/>
                                </a:lnTo>
                                <a:lnTo>
                                  <a:pt x="66" y="3187"/>
                                </a:lnTo>
                                <a:lnTo>
                                  <a:pt x="82" y="3201"/>
                                </a:lnTo>
                                <a:lnTo>
                                  <a:pt x="99" y="3214"/>
                                </a:lnTo>
                                <a:lnTo>
                                  <a:pt x="118" y="3226"/>
                                </a:lnTo>
                                <a:lnTo>
                                  <a:pt x="137" y="3235"/>
                                </a:lnTo>
                                <a:lnTo>
                                  <a:pt x="158" y="3243"/>
                                </a:lnTo>
                                <a:lnTo>
                                  <a:pt x="180" y="3249"/>
                                </a:lnTo>
                                <a:lnTo>
                                  <a:pt x="202" y="3252"/>
                                </a:lnTo>
                                <a:lnTo>
                                  <a:pt x="225" y="3253"/>
                                </a:lnTo>
                                <a:lnTo>
                                  <a:pt x="4453" y="3254"/>
                                </a:lnTo>
                                <a:lnTo>
                                  <a:pt x="4477" y="3252"/>
                                </a:lnTo>
                                <a:lnTo>
                                  <a:pt x="4499" y="3249"/>
                                </a:lnTo>
                                <a:lnTo>
                                  <a:pt x="4521" y="3243"/>
                                </a:lnTo>
                                <a:lnTo>
                                  <a:pt x="4542" y="3236"/>
                                </a:lnTo>
                                <a:lnTo>
                                  <a:pt x="4561" y="3226"/>
                                </a:lnTo>
                                <a:lnTo>
                                  <a:pt x="4580" y="3215"/>
                                </a:lnTo>
                                <a:lnTo>
                                  <a:pt x="4597" y="3202"/>
                                </a:lnTo>
                                <a:lnTo>
                                  <a:pt x="4614" y="3187"/>
                                </a:lnTo>
                                <a:lnTo>
                                  <a:pt x="4628" y="3171"/>
                                </a:lnTo>
                                <a:lnTo>
                                  <a:pt x="4641" y="3154"/>
                                </a:lnTo>
                                <a:lnTo>
                                  <a:pt x="4653" y="3135"/>
                                </a:lnTo>
                                <a:lnTo>
                                  <a:pt x="4662" y="3116"/>
                                </a:lnTo>
                                <a:lnTo>
                                  <a:pt x="4670" y="3095"/>
                                </a:lnTo>
                                <a:lnTo>
                                  <a:pt x="4676" y="3073"/>
                                </a:lnTo>
                                <a:lnTo>
                                  <a:pt x="4679" y="3051"/>
                                </a:lnTo>
                                <a:lnTo>
                                  <a:pt x="4680" y="3028"/>
                                </a:lnTo>
                                <a:lnTo>
                                  <a:pt x="4680" y="227"/>
                                </a:lnTo>
                                <a:lnTo>
                                  <a:pt x="4679" y="203"/>
                                </a:lnTo>
                                <a:lnTo>
                                  <a:pt x="4676" y="181"/>
                                </a:lnTo>
                                <a:lnTo>
                                  <a:pt x="4670" y="159"/>
                                </a:lnTo>
                                <a:lnTo>
                                  <a:pt x="4663" y="138"/>
                                </a:lnTo>
                                <a:lnTo>
                                  <a:pt x="4653" y="119"/>
                                </a:lnTo>
                                <a:lnTo>
                                  <a:pt x="4642" y="100"/>
                                </a:lnTo>
                                <a:lnTo>
                                  <a:pt x="4629" y="83"/>
                                </a:lnTo>
                                <a:lnTo>
                                  <a:pt x="4614" y="66"/>
                                </a:lnTo>
                                <a:lnTo>
                                  <a:pt x="4598" y="52"/>
                                </a:lnTo>
                                <a:lnTo>
                                  <a:pt x="4581" y="39"/>
                                </a:lnTo>
                                <a:lnTo>
                                  <a:pt x="4562" y="27"/>
                                </a:lnTo>
                                <a:lnTo>
                                  <a:pt x="4543" y="18"/>
                                </a:lnTo>
                                <a:lnTo>
                                  <a:pt x="4522" y="10"/>
                                </a:lnTo>
                                <a:lnTo>
                                  <a:pt x="4500" y="4"/>
                                </a:lnTo>
                                <a:lnTo>
                                  <a:pt x="4478" y="1"/>
                                </a:lnTo>
                                <a:lnTo>
                                  <a:pt x="4455" y="0"/>
                                </a:lnTo>
                                <a:lnTo>
                                  <a:pt x="22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D9E6F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" o:spid="_x0000_s1040" style="position:absolute;left:0;text-align:left;margin-left:562.8pt;margin-top:62.4pt;width:238.05pt;height:166.7pt;z-index:-251645952;mso-position-horizontal-relative:page" coordorigin="11256,1248" coordsize="4761,3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" o:allowincell="f">
                <v:rect id="Rectangle 30" o:spid="_x0000_s1041" style="position:absolute;left:11296;top:1289;width:4680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:rsidR="00C86749" w:rsidRDefault="006634BC">
                        <w:pPr>
                          <w:widowControl/>
                          <w:autoSpaceDE/>
                          <w:autoSpaceDN/>
                          <w:adjustRightInd/>
                          <w:spacing w:line="32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990850" cy="2076450"/>
                              <wp:effectExtent l="0" t="0" r="0" b="0"/>
                              <wp:docPr id="16" name="Picture 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90850" cy="2076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86749" w:rsidRDefault="00C86749"/>
                    </w:txbxContent>
                  </v:textbox>
                </v:rect>
                <v:shape id="Freeform 31" o:spid="_x0000_s1042" style="position:absolute;left:11296;top:1288;width:4681;height:3254;visibility:visible;mso-wrap-style:square;v-text-anchor:top" coordsize="4681,3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Z5O8QA&#10;AADbAAAADwAAAGRycy9kb3ducmV2LnhtbESPS2vCQBSF90L/w3CF7sxEKdJGR7FCoXXng4q7m8w1&#10;CcncCZmpif56Ryi4PJzHx5kve1OLC7WutKxgHMUgiDOrS84VHPZfo3cQziNrrC2Tgis5WC5eBnNM&#10;tO14S5edz0UYYZeggsL7JpHSZQUZdJFtiIN3tq1BH2SbS91iF8ZNLSdxPJUGSw6EAhtaF5RVuz8T&#10;uPLz7ZZWv6fNT5V2+mO9T4/2ptTrsF/NQHjq/TP83/7WCiZjeHwJP0A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2eTvEAAAA2wAAAA8AAAAAAAAAAAAAAAAAmAIAAGRycy9k&#10;b3ducmV2LnhtbFBLBQYAAAAABAAEAPUAAACJAwAAAAA=&#10;" path="m227,l203,1,181,4r-22,6l138,17,119,27,100,38,83,51,66,66,52,82,39,99,27,118r-9,19l10,158,4,180,1,202,,225,,3026r1,24l4,3072r6,22l17,3115r10,19l38,3153r13,17l66,3187r16,14l99,3214r19,12l137,3235r21,8l180,3249r22,3l225,3253r4228,1l4477,3252r22,-3l4521,3243r21,-7l4561,3226r19,-11l4597,3202r17,-15l4628,3171r13,-17l4653,3135r9,-19l4670,3095r6,-22l4679,3051r1,-23l4680,227r-1,-24l4676,181r-6,-22l4663,138r-10,-19l4642,100,4629,83,4614,66,4598,52,4581,39,4562,27r-19,-9l4522,10,4500,4,4478,1,4455,,227,xe" filled="f" strokecolor="#d9e6f3" strokeweight="4pt">
                  <v:path arrowok="t" o:connecttype="custom" o:connectlocs="203,1;159,10;119,27;83,51;52,82;27,118;10,158;1,202;0,3026;4,3072;17,3115;38,3153;66,3187;99,3214;137,3235;180,3249;225,3253;4477,3252;4521,3243;4561,3226;4597,3202;4628,3171;4653,3135;4670,3095;4679,3051;4680,227;4676,181;4663,138;4642,100;4614,66;4581,39;4543,18;4500,4;4455,0" o:connectangles="0,0,0,0,0,0,0,0,0,0,0,0,0,0,0,0,0,0,0,0,0,0,0,0,0,0,0,0,0,0,0,0,0,0"/>
                </v:shape>
                <w10:wrap anchorx="page"/>
              </v:group>
            </w:pict>
          </mc:Fallback>
        </mc:AlternateContent>
      </w:r>
      <w:r w:rsidR="00C86749">
        <w:rPr>
          <w:rFonts w:ascii="Arial" w:hAnsi="Arial" w:cs="Arial"/>
          <w:sz w:val="20"/>
          <w:szCs w:val="20"/>
        </w:rPr>
        <w:t>What</w:t>
      </w:r>
      <w:r w:rsidR="00C86749">
        <w:rPr>
          <w:rFonts w:ascii="Arial" w:hAnsi="Arial" w:cs="Arial"/>
          <w:spacing w:val="-9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other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situations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would</w:t>
      </w:r>
      <w:r w:rsidR="00C86749">
        <w:rPr>
          <w:rFonts w:ascii="Arial" w:hAnsi="Arial" w:cs="Arial"/>
          <w:spacing w:val="-8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require</w:t>
      </w:r>
      <w:r w:rsidR="00C86749">
        <w:rPr>
          <w:rFonts w:ascii="Arial" w:hAnsi="Arial" w:cs="Arial"/>
          <w:spacing w:val="-8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mapping</w:t>
      </w:r>
      <w:r w:rsidR="00C86749">
        <w:rPr>
          <w:rFonts w:ascii="Arial" w:hAnsi="Arial" w:cs="Arial"/>
          <w:spacing w:val="47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exercises</w:t>
      </w:r>
      <w:r w:rsidR="00C86749">
        <w:rPr>
          <w:rFonts w:ascii="Arial" w:hAnsi="Arial" w:cs="Arial"/>
          <w:spacing w:val="-8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like</w:t>
      </w:r>
      <w:r w:rsidR="00C86749">
        <w:rPr>
          <w:rFonts w:ascii="Arial" w:hAnsi="Arial" w:cs="Arial"/>
          <w:spacing w:val="-9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this?</w:t>
      </w:r>
    </w:p>
    <w:p w:rsidR="00C86749" w:rsidRDefault="00C86749">
      <w:pPr>
        <w:numPr>
          <w:ilvl w:val="0"/>
          <w:numId w:val="2"/>
        </w:numPr>
        <w:tabs>
          <w:tab w:val="left" w:pos="851"/>
        </w:tabs>
        <w:kinsoku w:val="0"/>
        <w:overflowPunct w:val="0"/>
        <w:spacing w:before="1" w:line="230" w:lineRule="exact"/>
        <w:ind w:right="1352"/>
        <w:rPr>
          <w:rFonts w:ascii="Arial" w:hAnsi="Arial" w:cs="Arial"/>
          <w:sz w:val="20"/>
          <w:szCs w:val="20"/>
        </w:rPr>
        <w:sectPr w:rsidR="00C86749">
          <w:type w:val="continuous"/>
          <w:pgSz w:w="16840" w:h="11910" w:orient="landscape"/>
          <w:pgMar w:top="1980" w:right="0" w:bottom="1340" w:left="0" w:header="720" w:footer="720" w:gutter="0"/>
          <w:cols w:num="3" w:space="720" w:equalWidth="0">
            <w:col w:w="5536" w:space="40"/>
            <w:col w:w="5067" w:space="40"/>
            <w:col w:w="6157"/>
          </w:cols>
          <w:noEndnote/>
        </w:sectPr>
      </w:pPr>
    </w:p>
    <w:p w:rsidR="00C86749" w:rsidRDefault="00C86749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C86749" w:rsidRDefault="00C86749">
      <w:pPr>
        <w:kinsoku w:val="0"/>
        <w:overflowPunct w:val="0"/>
        <w:spacing w:before="1" w:line="180" w:lineRule="exact"/>
        <w:rPr>
          <w:sz w:val="18"/>
          <w:szCs w:val="18"/>
        </w:rPr>
        <w:sectPr w:rsidR="00C86749">
          <w:pgSz w:w="16840" w:h="11910" w:orient="landscape"/>
          <w:pgMar w:top="1980" w:right="0" w:bottom="1340" w:left="0" w:header="0" w:footer="1154" w:gutter="0"/>
          <w:cols w:space="720" w:equalWidth="0">
            <w:col w:w="16840"/>
          </w:cols>
          <w:noEndnote/>
        </w:sectPr>
      </w:pPr>
    </w:p>
    <w:p w:rsidR="00C86749" w:rsidRDefault="00C86749">
      <w:pPr>
        <w:kinsoku w:val="0"/>
        <w:overflowPunct w:val="0"/>
        <w:spacing w:before="65"/>
        <w:ind w:left="1024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3366"/>
          <w:spacing w:val="-1"/>
          <w:sz w:val="28"/>
          <w:szCs w:val="28"/>
        </w:rPr>
        <w:lastRenderedPageBreak/>
        <w:t>Learning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experience</w:t>
      </w:r>
    </w:p>
    <w:p w:rsidR="00C86749" w:rsidRDefault="00C86749">
      <w:pPr>
        <w:kinsoku w:val="0"/>
        <w:overflowPunct w:val="0"/>
        <w:spacing w:before="20" w:line="280" w:lineRule="exact"/>
        <w:rPr>
          <w:sz w:val="28"/>
          <w:szCs w:val="28"/>
        </w:rPr>
      </w:pPr>
    </w:p>
    <w:p w:rsidR="00C86749" w:rsidRDefault="00C86749">
      <w:pPr>
        <w:kinsoku w:val="0"/>
        <w:overflowPunct w:val="0"/>
        <w:ind w:left="1024" w:right="102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3366"/>
          <w:spacing w:val="-1"/>
          <w:sz w:val="28"/>
          <w:szCs w:val="28"/>
        </w:rPr>
        <w:t>Explain</w:t>
      </w:r>
      <w:r>
        <w:rPr>
          <w:rFonts w:ascii="Arial" w:hAnsi="Arial" w:cs="Arial"/>
          <w:color w:val="003366"/>
          <w:spacing w:val="1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z w:val="28"/>
          <w:szCs w:val="28"/>
        </w:rPr>
        <w:t>–</w:t>
      </w:r>
      <w:r>
        <w:rPr>
          <w:rFonts w:ascii="Arial" w:hAnsi="Arial" w:cs="Arial"/>
          <w:color w:val="003366"/>
          <w:spacing w:val="1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renewable</w:t>
      </w:r>
      <w:r>
        <w:rPr>
          <w:rFonts w:ascii="Arial" w:hAnsi="Arial" w:cs="Arial"/>
          <w:color w:val="003366"/>
          <w:spacing w:val="1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technologies/</w:t>
      </w:r>
      <w:r>
        <w:rPr>
          <w:rFonts w:ascii="Arial" w:hAnsi="Arial" w:cs="Arial"/>
          <w:color w:val="003366"/>
          <w:spacing w:val="23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geographical requirements</w:t>
      </w:r>
    </w:p>
    <w:p w:rsidR="00C86749" w:rsidRDefault="00C86749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C86749" w:rsidRDefault="00C86749">
      <w:pPr>
        <w:kinsoku w:val="0"/>
        <w:overflowPunct w:val="0"/>
        <w:ind w:left="1024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D98AC"/>
          <w:spacing w:val="-1"/>
          <w:sz w:val="22"/>
          <w:szCs w:val="22"/>
        </w:rPr>
        <w:t>Introduction</w:t>
      </w:r>
    </w:p>
    <w:p w:rsidR="00C86749" w:rsidRDefault="00C86749">
      <w:pPr>
        <w:kinsoku w:val="0"/>
        <w:overflowPunct w:val="0"/>
        <w:spacing w:before="82" w:line="241" w:lineRule="auto"/>
        <w:ind w:left="102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Explain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activities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allow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learners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process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5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organise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their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developing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understandings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53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demonstrate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knowledge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they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gain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through</w:t>
      </w:r>
      <w:r>
        <w:rPr>
          <w:rFonts w:ascii="Arial" w:hAnsi="Arial" w:cs="Arial"/>
          <w:spacing w:val="4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what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they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write,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make,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say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or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do.</w:t>
      </w:r>
    </w:p>
    <w:p w:rsidR="00C86749" w:rsidRDefault="00C86749">
      <w:pPr>
        <w:kinsoku w:val="0"/>
        <w:overflowPunct w:val="0"/>
        <w:spacing w:before="4" w:line="190" w:lineRule="exact"/>
        <w:rPr>
          <w:sz w:val="19"/>
          <w:szCs w:val="19"/>
        </w:rPr>
      </w:pPr>
    </w:p>
    <w:p w:rsidR="00C86749" w:rsidRDefault="00C86749">
      <w:pPr>
        <w:kinsoku w:val="0"/>
        <w:overflowPunct w:val="0"/>
        <w:ind w:left="1024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D98AC"/>
          <w:spacing w:val="-1"/>
          <w:sz w:val="22"/>
          <w:szCs w:val="22"/>
        </w:rPr>
        <w:t>Learning</w:t>
      </w:r>
      <w:r>
        <w:rPr>
          <w:rFonts w:ascii="Arial" w:hAnsi="Arial" w:cs="Arial"/>
          <w:b/>
          <w:bCs/>
          <w:color w:val="0D98AC"/>
          <w:spacing w:val="-2"/>
          <w:sz w:val="22"/>
          <w:szCs w:val="22"/>
        </w:rPr>
        <w:t xml:space="preserve"> </w:t>
      </w:r>
      <w:r>
        <w:rPr>
          <w:rFonts w:ascii="Arial" w:hAnsi="Arial" w:cs="Arial"/>
          <w:b/>
          <w:bCs/>
          <w:color w:val="0D98AC"/>
          <w:spacing w:val="-1"/>
          <w:sz w:val="22"/>
          <w:szCs w:val="22"/>
        </w:rPr>
        <w:t>intention</w:t>
      </w:r>
    </w:p>
    <w:p w:rsidR="00C86749" w:rsidRDefault="00C86749">
      <w:pPr>
        <w:kinsoku w:val="0"/>
        <w:overflowPunct w:val="0"/>
        <w:spacing w:before="80"/>
        <w:ind w:left="102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Understand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that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geographical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factors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need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be</w:t>
      </w:r>
      <w:r>
        <w:rPr>
          <w:rFonts w:ascii="Arial" w:hAnsi="Arial" w:cs="Arial"/>
          <w:spacing w:val="20"/>
          <w:w w:val="9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taken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into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account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when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planning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engineering</w:t>
      </w:r>
      <w:r>
        <w:rPr>
          <w:rFonts w:ascii="Arial" w:hAnsi="Arial" w:cs="Arial"/>
          <w:spacing w:val="38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projects,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example,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wind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farms.</w:t>
      </w:r>
    </w:p>
    <w:p w:rsidR="00C86749" w:rsidRDefault="00C86749">
      <w:pPr>
        <w:kinsoku w:val="0"/>
        <w:overflowPunct w:val="0"/>
        <w:spacing w:before="67"/>
        <w:ind w:left="743"/>
        <w:rPr>
          <w:rFonts w:ascii="Arial" w:hAnsi="Arial" w:cs="Arial"/>
          <w:color w:val="000000"/>
          <w:sz w:val="28"/>
          <w:szCs w:val="28"/>
        </w:rPr>
      </w:pPr>
      <w:r>
        <w:br w:type="column"/>
      </w:r>
      <w:r>
        <w:rPr>
          <w:rFonts w:ascii="Arial" w:hAnsi="Arial" w:cs="Arial"/>
          <w:color w:val="003366"/>
          <w:spacing w:val="-1"/>
          <w:sz w:val="28"/>
          <w:szCs w:val="28"/>
        </w:rPr>
        <w:lastRenderedPageBreak/>
        <w:t>Possible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challenge</w:t>
      </w:r>
    </w:p>
    <w:p w:rsidR="00C86749" w:rsidRDefault="00C86749">
      <w:pPr>
        <w:kinsoku w:val="0"/>
        <w:overflowPunct w:val="0"/>
        <w:spacing w:before="3" w:line="300" w:lineRule="exact"/>
        <w:rPr>
          <w:sz w:val="30"/>
          <w:szCs w:val="30"/>
        </w:rPr>
      </w:pPr>
    </w:p>
    <w:p w:rsidR="00C86749" w:rsidRDefault="00C86749">
      <w:pPr>
        <w:kinsoku w:val="0"/>
        <w:overflowPunct w:val="0"/>
        <w:ind w:left="743" w:right="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Learners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are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given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diagrams/photo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cards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5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different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renewable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energy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technologies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(wind</w:t>
      </w:r>
      <w:r>
        <w:rPr>
          <w:rFonts w:ascii="Arial" w:hAnsi="Arial" w:cs="Arial"/>
          <w:spacing w:val="57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turbine,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wave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generation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devices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like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pelamis</w:t>
      </w:r>
      <w:proofErr w:type="spellEnd"/>
      <w:r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as</w:t>
      </w:r>
      <w:r>
        <w:rPr>
          <w:rFonts w:ascii="Arial" w:hAnsi="Arial" w:cs="Arial"/>
          <w:spacing w:val="21"/>
          <w:w w:val="9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stimulus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talking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thinking.</w:t>
      </w:r>
    </w:p>
    <w:p w:rsidR="00C86749" w:rsidRDefault="00C86749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743" w:right="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Each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group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is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asked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research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how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one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21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renewable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technologies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works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2"/>
          <w:sz w:val="20"/>
          <w:szCs w:val="20"/>
        </w:rPr>
        <w:t>with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reference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63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factors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engineers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have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consider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in</w:t>
      </w:r>
      <w:r>
        <w:rPr>
          <w:rFonts w:ascii="Arial" w:hAnsi="Arial" w:cs="Arial"/>
          <w:spacing w:val="31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relation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landscape/physical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factors.</w:t>
      </w:r>
    </w:p>
    <w:p w:rsidR="00C86749" w:rsidRDefault="00C86749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74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end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task is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have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small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exhibition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to</w:t>
      </w:r>
      <w:r>
        <w:rPr>
          <w:rFonts w:ascii="Arial" w:hAnsi="Arial" w:cs="Arial"/>
          <w:spacing w:val="36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explain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to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islanders</w:t>
      </w:r>
      <w:r>
        <w:rPr>
          <w:rFonts w:ascii="Arial" w:hAnsi="Arial" w:cs="Arial"/>
          <w:spacing w:val="-2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what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some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their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options</w:t>
      </w:r>
      <w:r>
        <w:rPr>
          <w:rFonts w:ascii="Arial" w:hAnsi="Arial" w:cs="Arial"/>
          <w:spacing w:val="33"/>
          <w:w w:val="9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might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be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the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geographical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factors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and</w:t>
      </w:r>
      <w:r>
        <w:rPr>
          <w:rFonts w:ascii="Arial" w:hAnsi="Arial" w:cs="Arial"/>
          <w:spacing w:val="26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requirements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of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technology,</w:t>
      </w:r>
      <w:r>
        <w:rPr>
          <w:rFonts w:ascii="Arial" w:hAnsi="Arial" w:cs="Arial"/>
          <w:spacing w:val="-2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which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need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be</w:t>
      </w:r>
      <w:r>
        <w:rPr>
          <w:rFonts w:ascii="Arial" w:hAnsi="Arial" w:cs="Arial"/>
          <w:spacing w:val="31"/>
          <w:w w:val="9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taken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into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account.</w:t>
      </w:r>
    </w:p>
    <w:p w:rsidR="00C86749" w:rsidRDefault="00C86749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743" w:right="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This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research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based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task</w:t>
      </w:r>
      <w:r>
        <w:rPr>
          <w:rFonts w:ascii="Arial" w:hAnsi="Arial" w:cs="Arial"/>
          <w:spacing w:val="-2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should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lead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34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learners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presenting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findings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with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reference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51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geographical</w:t>
      </w:r>
      <w:r>
        <w:rPr>
          <w:rFonts w:ascii="Arial" w:hAnsi="Arial" w:cs="Arial"/>
          <w:spacing w:val="-12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requirements,</w:t>
      </w:r>
      <w:r>
        <w:rPr>
          <w:rFonts w:ascii="Arial" w:hAnsi="Arial" w:cs="Arial"/>
          <w:spacing w:val="-11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example,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wave</w:t>
      </w:r>
      <w:r>
        <w:rPr>
          <w:rFonts w:ascii="Arial" w:hAnsi="Arial" w:cs="Arial"/>
          <w:spacing w:val="43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height,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high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wind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speeds,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flat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ground,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proximity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1"/>
          <w:sz w:val="20"/>
          <w:szCs w:val="20"/>
        </w:rPr>
        <w:t>to</w:t>
      </w:r>
      <w:r>
        <w:rPr>
          <w:rFonts w:ascii="Arial" w:hAnsi="Arial" w:cs="Arial"/>
          <w:spacing w:val="35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urban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area.</w:t>
      </w:r>
    </w:p>
    <w:p w:rsidR="00C86749" w:rsidRDefault="00C86749">
      <w:pPr>
        <w:kinsoku w:val="0"/>
        <w:overflowPunct w:val="0"/>
        <w:spacing w:before="67"/>
        <w:ind w:left="675" w:right="982"/>
        <w:rPr>
          <w:rFonts w:ascii="Arial" w:hAnsi="Arial" w:cs="Arial"/>
          <w:color w:val="000000"/>
          <w:sz w:val="28"/>
          <w:szCs w:val="28"/>
        </w:rPr>
      </w:pPr>
      <w:r>
        <w:br w:type="column"/>
      </w:r>
      <w:r>
        <w:rPr>
          <w:rFonts w:ascii="Arial" w:hAnsi="Arial" w:cs="Arial"/>
          <w:color w:val="003366"/>
          <w:spacing w:val="-1"/>
          <w:sz w:val="28"/>
          <w:szCs w:val="28"/>
        </w:rPr>
        <w:lastRenderedPageBreak/>
        <w:t>Possible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evidence</w:t>
      </w:r>
    </w:p>
    <w:p w:rsidR="00C86749" w:rsidRDefault="00C86749">
      <w:pPr>
        <w:kinsoku w:val="0"/>
        <w:overflowPunct w:val="0"/>
        <w:spacing w:before="122"/>
        <w:ind w:left="675" w:right="121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>Annotated</w:t>
      </w:r>
      <w:r>
        <w:rPr>
          <w:rFonts w:ascii="Arial" w:hAnsi="Arial" w:cs="Arial"/>
          <w:spacing w:val="-1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diagrams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or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simple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animations</w:t>
      </w:r>
      <w:r>
        <w:rPr>
          <w:rFonts w:ascii="Arial" w:hAnsi="Arial" w:cs="Arial"/>
          <w:spacing w:val="48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explaining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the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geographical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factors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that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will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need</w:t>
      </w:r>
      <w:r>
        <w:rPr>
          <w:rFonts w:ascii="Arial" w:hAnsi="Arial" w:cs="Arial"/>
          <w:spacing w:val="32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to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be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considered,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such</w:t>
      </w:r>
      <w:r>
        <w:rPr>
          <w:rFonts w:ascii="Arial" w:hAnsi="Arial" w:cs="Arial"/>
          <w:spacing w:val="-5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as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wind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speed,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wave</w:t>
      </w:r>
      <w:r>
        <w:rPr>
          <w:rFonts w:ascii="Arial" w:hAnsi="Arial" w:cs="Arial"/>
          <w:spacing w:val="33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height,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pacing w:val="-1"/>
          <w:sz w:val="20"/>
          <w:szCs w:val="20"/>
        </w:rPr>
        <w:t>etc</w:t>
      </w:r>
      <w:proofErr w:type="spellEnd"/>
    </w:p>
    <w:p w:rsidR="00C86749" w:rsidRDefault="00C86749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C86749" w:rsidRDefault="00C86749">
      <w:pPr>
        <w:kinsoku w:val="0"/>
        <w:overflowPunct w:val="0"/>
        <w:ind w:left="675" w:right="982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3366"/>
          <w:spacing w:val="-1"/>
          <w:sz w:val="28"/>
          <w:szCs w:val="28"/>
        </w:rPr>
        <w:t>Interdisciplinary</w:t>
      </w:r>
      <w:r>
        <w:rPr>
          <w:rFonts w:ascii="Arial" w:hAnsi="Arial" w:cs="Arial"/>
          <w:color w:val="003366"/>
          <w:spacing w:val="-3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learning</w:t>
      </w:r>
    </w:p>
    <w:p w:rsidR="00C86749" w:rsidRDefault="00C86749">
      <w:pPr>
        <w:kinsoku w:val="0"/>
        <w:overflowPunct w:val="0"/>
        <w:spacing w:line="300" w:lineRule="exact"/>
        <w:rPr>
          <w:sz w:val="30"/>
          <w:szCs w:val="30"/>
        </w:rPr>
      </w:pPr>
    </w:p>
    <w:p w:rsidR="00C86749" w:rsidRDefault="00C86749">
      <w:pPr>
        <w:kinsoku w:val="0"/>
        <w:overflowPunct w:val="0"/>
        <w:ind w:left="675" w:right="106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This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learning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context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provides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strong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opportunities</w:t>
      </w:r>
      <w:r>
        <w:rPr>
          <w:rFonts w:ascii="Arial" w:hAnsi="Arial" w:cs="Arial"/>
          <w:spacing w:val="42"/>
          <w:w w:val="9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planning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for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interdisciplinary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working</w:t>
      </w: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with</w:t>
      </w:r>
      <w:r>
        <w:rPr>
          <w:rFonts w:ascii="Arial" w:hAnsi="Arial" w:cs="Arial"/>
          <w:spacing w:val="-7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other</w:t>
      </w:r>
      <w:r>
        <w:rPr>
          <w:rFonts w:ascii="Arial" w:hAnsi="Arial" w:cs="Arial"/>
          <w:spacing w:val="29"/>
          <w:w w:val="99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departments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such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as</w:t>
      </w:r>
      <w:r>
        <w:rPr>
          <w:rFonts w:ascii="Arial" w:hAnsi="Arial" w:cs="Arial"/>
          <w:spacing w:val="-8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technologies</w:t>
      </w:r>
      <w:r>
        <w:rPr>
          <w:rFonts w:ascii="Arial" w:hAnsi="Arial" w:cs="Arial"/>
          <w:spacing w:val="-6"/>
          <w:sz w:val="20"/>
          <w:szCs w:val="20"/>
        </w:rPr>
        <w:t xml:space="preserve"> </w:t>
      </w:r>
      <w:r>
        <w:rPr>
          <w:rFonts w:ascii="Arial" w:hAnsi="Arial" w:cs="Arial"/>
          <w:spacing w:val="-1"/>
          <w:sz w:val="20"/>
          <w:szCs w:val="20"/>
        </w:rPr>
        <w:t>and</w:t>
      </w:r>
      <w:r>
        <w:rPr>
          <w:rFonts w:ascii="Arial" w:hAnsi="Arial" w:cs="Arial"/>
          <w:spacing w:val="-9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sciences.</w:t>
      </w:r>
    </w:p>
    <w:p w:rsidR="00C86749" w:rsidRDefault="00C86749">
      <w:pPr>
        <w:kinsoku w:val="0"/>
        <w:overflowPunct w:val="0"/>
        <w:spacing w:before="6" w:line="260" w:lineRule="exact"/>
        <w:rPr>
          <w:sz w:val="26"/>
          <w:szCs w:val="26"/>
        </w:rPr>
      </w:pPr>
    </w:p>
    <w:p w:rsidR="00C86749" w:rsidRDefault="00C86749">
      <w:pPr>
        <w:kinsoku w:val="0"/>
        <w:overflowPunct w:val="0"/>
        <w:ind w:left="675" w:right="982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3366"/>
          <w:spacing w:val="-1"/>
          <w:sz w:val="28"/>
          <w:szCs w:val="28"/>
        </w:rPr>
        <w:t>Reflecting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z w:val="28"/>
          <w:szCs w:val="28"/>
        </w:rPr>
        <w:t>on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learning</w:t>
      </w:r>
    </w:p>
    <w:p w:rsidR="00C86749" w:rsidRDefault="006634BC">
      <w:pPr>
        <w:kinsoku w:val="0"/>
        <w:overflowPunct w:val="0"/>
        <w:spacing w:before="120"/>
        <w:ind w:left="675" w:right="982"/>
        <w:rPr>
          <w:rFonts w:ascii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7147560</wp:posOffset>
                </wp:positionH>
                <wp:positionV relativeFrom="paragraph">
                  <wp:posOffset>718185</wp:posOffset>
                </wp:positionV>
                <wp:extent cx="3023235" cy="2117090"/>
                <wp:effectExtent l="0" t="0" r="0" b="0"/>
                <wp:wrapNone/>
                <wp:docPr id="13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23235" cy="2117090"/>
                          <a:chOff x="11256" y="1131"/>
                          <a:chExt cx="4761" cy="3334"/>
                        </a:xfrm>
                      </wpg:grpSpPr>
                      <wps:wsp>
                        <wps:cNvPr id="42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11296" y="1172"/>
                            <a:ext cx="4680" cy="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6749" w:rsidRDefault="006634BC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2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990850" cy="2076450"/>
                                    <wp:effectExtent l="0" t="0" r="0" b="0"/>
                                    <wp:docPr id="18" name="Picture 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90850" cy="2076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C86749" w:rsidRDefault="00C86749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" name="Freeform 34"/>
                        <wps:cNvSpPr>
                          <a:spLocks/>
                        </wps:cNvSpPr>
                        <wps:spPr bwMode="auto">
                          <a:xfrm>
                            <a:off x="11296" y="1171"/>
                            <a:ext cx="4681" cy="3254"/>
                          </a:xfrm>
                          <a:custGeom>
                            <a:avLst/>
                            <a:gdLst>
                              <a:gd name="T0" fmla="*/ 203 w 4681"/>
                              <a:gd name="T1" fmla="*/ 1 h 3254"/>
                              <a:gd name="T2" fmla="*/ 159 w 4681"/>
                              <a:gd name="T3" fmla="*/ 10 h 3254"/>
                              <a:gd name="T4" fmla="*/ 119 w 4681"/>
                              <a:gd name="T5" fmla="*/ 27 h 3254"/>
                              <a:gd name="T6" fmla="*/ 83 w 4681"/>
                              <a:gd name="T7" fmla="*/ 51 h 3254"/>
                              <a:gd name="T8" fmla="*/ 52 w 4681"/>
                              <a:gd name="T9" fmla="*/ 82 h 3254"/>
                              <a:gd name="T10" fmla="*/ 27 w 4681"/>
                              <a:gd name="T11" fmla="*/ 118 h 3254"/>
                              <a:gd name="T12" fmla="*/ 10 w 4681"/>
                              <a:gd name="T13" fmla="*/ 158 h 3254"/>
                              <a:gd name="T14" fmla="*/ 1 w 4681"/>
                              <a:gd name="T15" fmla="*/ 202 h 3254"/>
                              <a:gd name="T16" fmla="*/ 0 w 4681"/>
                              <a:gd name="T17" fmla="*/ 3026 h 3254"/>
                              <a:gd name="T18" fmla="*/ 4 w 4681"/>
                              <a:gd name="T19" fmla="*/ 3072 h 3254"/>
                              <a:gd name="T20" fmla="*/ 17 w 4681"/>
                              <a:gd name="T21" fmla="*/ 3115 h 3254"/>
                              <a:gd name="T22" fmla="*/ 38 w 4681"/>
                              <a:gd name="T23" fmla="*/ 3153 h 3254"/>
                              <a:gd name="T24" fmla="*/ 66 w 4681"/>
                              <a:gd name="T25" fmla="*/ 3187 h 3254"/>
                              <a:gd name="T26" fmla="*/ 99 w 4681"/>
                              <a:gd name="T27" fmla="*/ 3214 h 3254"/>
                              <a:gd name="T28" fmla="*/ 137 w 4681"/>
                              <a:gd name="T29" fmla="*/ 3235 h 3254"/>
                              <a:gd name="T30" fmla="*/ 180 w 4681"/>
                              <a:gd name="T31" fmla="*/ 3249 h 3254"/>
                              <a:gd name="T32" fmla="*/ 225 w 4681"/>
                              <a:gd name="T33" fmla="*/ 3253 h 3254"/>
                              <a:gd name="T34" fmla="*/ 4477 w 4681"/>
                              <a:gd name="T35" fmla="*/ 3252 h 3254"/>
                              <a:gd name="T36" fmla="*/ 4521 w 4681"/>
                              <a:gd name="T37" fmla="*/ 3243 h 3254"/>
                              <a:gd name="T38" fmla="*/ 4561 w 4681"/>
                              <a:gd name="T39" fmla="*/ 3226 h 3254"/>
                              <a:gd name="T40" fmla="*/ 4597 w 4681"/>
                              <a:gd name="T41" fmla="*/ 3202 h 3254"/>
                              <a:gd name="T42" fmla="*/ 4628 w 4681"/>
                              <a:gd name="T43" fmla="*/ 3171 h 3254"/>
                              <a:gd name="T44" fmla="*/ 4653 w 4681"/>
                              <a:gd name="T45" fmla="*/ 3135 h 3254"/>
                              <a:gd name="T46" fmla="*/ 4670 w 4681"/>
                              <a:gd name="T47" fmla="*/ 3095 h 3254"/>
                              <a:gd name="T48" fmla="*/ 4679 w 4681"/>
                              <a:gd name="T49" fmla="*/ 3051 h 3254"/>
                              <a:gd name="T50" fmla="*/ 4680 w 4681"/>
                              <a:gd name="T51" fmla="*/ 227 h 3254"/>
                              <a:gd name="T52" fmla="*/ 4676 w 4681"/>
                              <a:gd name="T53" fmla="*/ 181 h 3254"/>
                              <a:gd name="T54" fmla="*/ 4663 w 4681"/>
                              <a:gd name="T55" fmla="*/ 138 h 3254"/>
                              <a:gd name="T56" fmla="*/ 4642 w 4681"/>
                              <a:gd name="T57" fmla="*/ 100 h 3254"/>
                              <a:gd name="T58" fmla="*/ 4614 w 4681"/>
                              <a:gd name="T59" fmla="*/ 66 h 3254"/>
                              <a:gd name="T60" fmla="*/ 4581 w 4681"/>
                              <a:gd name="T61" fmla="*/ 39 h 3254"/>
                              <a:gd name="T62" fmla="*/ 4543 w 4681"/>
                              <a:gd name="T63" fmla="*/ 18 h 3254"/>
                              <a:gd name="T64" fmla="*/ 4500 w 4681"/>
                              <a:gd name="T65" fmla="*/ 4 h 3254"/>
                              <a:gd name="T66" fmla="*/ 4455 w 4681"/>
                              <a:gd name="T67" fmla="*/ 0 h 32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4681" h="3254">
                                <a:moveTo>
                                  <a:pt x="227" y="0"/>
                                </a:moveTo>
                                <a:lnTo>
                                  <a:pt x="203" y="1"/>
                                </a:lnTo>
                                <a:lnTo>
                                  <a:pt x="181" y="4"/>
                                </a:lnTo>
                                <a:lnTo>
                                  <a:pt x="159" y="10"/>
                                </a:lnTo>
                                <a:lnTo>
                                  <a:pt x="138" y="17"/>
                                </a:lnTo>
                                <a:lnTo>
                                  <a:pt x="119" y="27"/>
                                </a:lnTo>
                                <a:lnTo>
                                  <a:pt x="100" y="38"/>
                                </a:lnTo>
                                <a:lnTo>
                                  <a:pt x="83" y="51"/>
                                </a:lnTo>
                                <a:lnTo>
                                  <a:pt x="66" y="66"/>
                                </a:lnTo>
                                <a:lnTo>
                                  <a:pt x="52" y="82"/>
                                </a:lnTo>
                                <a:lnTo>
                                  <a:pt x="39" y="99"/>
                                </a:lnTo>
                                <a:lnTo>
                                  <a:pt x="27" y="118"/>
                                </a:lnTo>
                                <a:lnTo>
                                  <a:pt x="18" y="137"/>
                                </a:lnTo>
                                <a:lnTo>
                                  <a:pt x="10" y="158"/>
                                </a:lnTo>
                                <a:lnTo>
                                  <a:pt x="4" y="180"/>
                                </a:lnTo>
                                <a:lnTo>
                                  <a:pt x="1" y="202"/>
                                </a:lnTo>
                                <a:lnTo>
                                  <a:pt x="0" y="225"/>
                                </a:lnTo>
                                <a:lnTo>
                                  <a:pt x="0" y="3026"/>
                                </a:lnTo>
                                <a:lnTo>
                                  <a:pt x="1" y="3050"/>
                                </a:lnTo>
                                <a:lnTo>
                                  <a:pt x="4" y="3072"/>
                                </a:lnTo>
                                <a:lnTo>
                                  <a:pt x="10" y="3094"/>
                                </a:lnTo>
                                <a:lnTo>
                                  <a:pt x="17" y="3115"/>
                                </a:lnTo>
                                <a:lnTo>
                                  <a:pt x="27" y="3134"/>
                                </a:lnTo>
                                <a:lnTo>
                                  <a:pt x="38" y="3153"/>
                                </a:lnTo>
                                <a:lnTo>
                                  <a:pt x="51" y="3170"/>
                                </a:lnTo>
                                <a:lnTo>
                                  <a:pt x="66" y="3187"/>
                                </a:lnTo>
                                <a:lnTo>
                                  <a:pt x="82" y="3201"/>
                                </a:lnTo>
                                <a:lnTo>
                                  <a:pt x="99" y="3214"/>
                                </a:lnTo>
                                <a:lnTo>
                                  <a:pt x="118" y="3226"/>
                                </a:lnTo>
                                <a:lnTo>
                                  <a:pt x="137" y="3235"/>
                                </a:lnTo>
                                <a:lnTo>
                                  <a:pt x="158" y="3243"/>
                                </a:lnTo>
                                <a:lnTo>
                                  <a:pt x="180" y="3249"/>
                                </a:lnTo>
                                <a:lnTo>
                                  <a:pt x="202" y="3252"/>
                                </a:lnTo>
                                <a:lnTo>
                                  <a:pt x="225" y="3253"/>
                                </a:lnTo>
                                <a:lnTo>
                                  <a:pt x="4453" y="3254"/>
                                </a:lnTo>
                                <a:lnTo>
                                  <a:pt x="4477" y="3252"/>
                                </a:lnTo>
                                <a:lnTo>
                                  <a:pt x="4499" y="3249"/>
                                </a:lnTo>
                                <a:lnTo>
                                  <a:pt x="4521" y="3243"/>
                                </a:lnTo>
                                <a:lnTo>
                                  <a:pt x="4542" y="3236"/>
                                </a:lnTo>
                                <a:lnTo>
                                  <a:pt x="4561" y="3226"/>
                                </a:lnTo>
                                <a:lnTo>
                                  <a:pt x="4580" y="3215"/>
                                </a:lnTo>
                                <a:lnTo>
                                  <a:pt x="4597" y="3202"/>
                                </a:lnTo>
                                <a:lnTo>
                                  <a:pt x="4614" y="3187"/>
                                </a:lnTo>
                                <a:lnTo>
                                  <a:pt x="4628" y="3171"/>
                                </a:lnTo>
                                <a:lnTo>
                                  <a:pt x="4641" y="3154"/>
                                </a:lnTo>
                                <a:lnTo>
                                  <a:pt x="4653" y="3135"/>
                                </a:lnTo>
                                <a:lnTo>
                                  <a:pt x="4662" y="3116"/>
                                </a:lnTo>
                                <a:lnTo>
                                  <a:pt x="4670" y="3095"/>
                                </a:lnTo>
                                <a:lnTo>
                                  <a:pt x="4676" y="3073"/>
                                </a:lnTo>
                                <a:lnTo>
                                  <a:pt x="4679" y="3051"/>
                                </a:lnTo>
                                <a:lnTo>
                                  <a:pt x="4680" y="3028"/>
                                </a:lnTo>
                                <a:lnTo>
                                  <a:pt x="4680" y="227"/>
                                </a:lnTo>
                                <a:lnTo>
                                  <a:pt x="4679" y="203"/>
                                </a:lnTo>
                                <a:lnTo>
                                  <a:pt x="4676" y="181"/>
                                </a:lnTo>
                                <a:lnTo>
                                  <a:pt x="4670" y="159"/>
                                </a:lnTo>
                                <a:lnTo>
                                  <a:pt x="4663" y="138"/>
                                </a:lnTo>
                                <a:lnTo>
                                  <a:pt x="4653" y="119"/>
                                </a:lnTo>
                                <a:lnTo>
                                  <a:pt x="4642" y="100"/>
                                </a:lnTo>
                                <a:lnTo>
                                  <a:pt x="4629" y="83"/>
                                </a:lnTo>
                                <a:lnTo>
                                  <a:pt x="4614" y="66"/>
                                </a:lnTo>
                                <a:lnTo>
                                  <a:pt x="4598" y="52"/>
                                </a:lnTo>
                                <a:lnTo>
                                  <a:pt x="4581" y="39"/>
                                </a:lnTo>
                                <a:lnTo>
                                  <a:pt x="4562" y="27"/>
                                </a:lnTo>
                                <a:lnTo>
                                  <a:pt x="4543" y="18"/>
                                </a:lnTo>
                                <a:lnTo>
                                  <a:pt x="4522" y="10"/>
                                </a:lnTo>
                                <a:lnTo>
                                  <a:pt x="4500" y="4"/>
                                </a:lnTo>
                                <a:lnTo>
                                  <a:pt x="4478" y="1"/>
                                </a:lnTo>
                                <a:lnTo>
                                  <a:pt x="4455" y="0"/>
                                </a:lnTo>
                                <a:lnTo>
                                  <a:pt x="22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D9E6F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043" style="position:absolute;left:0;text-align:left;margin-left:562.8pt;margin-top:56.55pt;width:238.05pt;height:166.7pt;z-index:-251644928;mso-position-horizontal-relative:page" coordorigin="11256,1131" coordsize="4761,3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" o:allowincell="f">
                <v:rect id="Rectangle 33" o:spid="_x0000_s1044" style="position:absolute;left:11296;top:1172;width:4680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tRmMEA&#10;AADbAAAADwAAAGRycy9kb3ducmV2LnhtbERPS4vCMBC+C/6HMMLeNFVw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LUZjBAAAA2wAAAA8AAAAAAAAAAAAAAAAAmAIAAGRycy9kb3du&#10;cmV2LnhtbFBLBQYAAAAABAAEAPUAAACGAwAAAAA=&#10;" filled="f" stroked="f">
                  <v:textbox inset="0,0,0,0">
                    <w:txbxContent>
                      <w:p w:rsidR="00C86749" w:rsidRDefault="006634BC">
                        <w:pPr>
                          <w:widowControl/>
                          <w:autoSpaceDE/>
                          <w:autoSpaceDN/>
                          <w:adjustRightInd/>
                          <w:spacing w:line="32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990850" cy="2076450"/>
                              <wp:effectExtent l="0" t="0" r="0" b="0"/>
                              <wp:docPr id="18" name="Picture 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90850" cy="2076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86749" w:rsidRDefault="00C86749"/>
                    </w:txbxContent>
                  </v:textbox>
                </v:rect>
                <v:shape id="Freeform 34" o:spid="_x0000_s1045" style="position:absolute;left:11296;top:1171;width:4681;height:3254;visibility:visible;mso-wrap-style:square;v-text-anchor:top" coordsize="4681,3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+OacUA&#10;AADbAAAADwAAAGRycy9kb3ducmV2LnhtbESPQWvCQBCF74X+h2UKvdVNpWhN3YRWENSbWiq9TbLT&#10;JCQ7G7Krif56VxB6m+G9ed+beTqYRpyoc5VlBa+jCARxbnXFhYLv/fLlHYTzyBoby6TgTA7S5PFh&#10;jrG2PW/ptPOFCCHsYlRQet/GUrq8JINuZFvioP3ZzqAPa1dI3WEfwk0jx1E0kQYrDoQSW1qUlNe7&#10;owlc+fV2yeqf3826zno9W+yzg70o9fw0fH6A8DT4f/P9eqVD/SncfgkDyO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/45pxQAAANsAAAAPAAAAAAAAAAAAAAAAAJgCAABkcnMv&#10;ZG93bnJldi54bWxQSwUGAAAAAAQABAD1AAAAigMAAAAA&#10;" path="m227,l203,1,181,4r-22,6l138,17,119,27,100,38,83,51,66,66,52,82,39,99,27,118r-9,19l10,158,4,180,1,202,,225,,3026r1,24l4,3072r6,22l17,3115r10,19l38,3153r13,17l66,3187r16,14l99,3214r19,12l137,3235r21,8l180,3249r22,3l225,3253r4228,1l4477,3252r22,-3l4521,3243r21,-7l4561,3226r19,-11l4597,3202r17,-15l4628,3171r13,-17l4653,3135r9,-19l4670,3095r6,-22l4679,3051r1,-23l4680,227r-1,-24l4676,181r-6,-22l4663,138r-10,-19l4642,100,4629,83,4614,66,4598,52,4581,39,4562,27r-19,-9l4522,10,4500,4,4478,1,4455,,227,xe" filled="f" strokecolor="#d9e6f3" strokeweight="4pt">
                  <v:path arrowok="t" o:connecttype="custom" o:connectlocs="203,1;159,10;119,27;83,51;52,82;27,118;10,158;1,202;0,3026;4,3072;17,3115;38,3153;66,3187;99,3214;137,3235;180,3249;225,3253;4477,3252;4521,3243;4561,3226;4597,3202;4628,3171;4653,3135;4670,3095;4679,3051;4680,227;4676,181;4663,138;4642,100;4614,66;4581,39;4543,18;4500,4;4455,0" o:connectangles="0,0,0,0,0,0,0,0,0,0,0,0,0,0,0,0,0,0,0,0,0,0,0,0,0,0,0,0,0,0,0,0,0,0"/>
                </v:shape>
                <w10:wrap anchorx="page"/>
              </v:group>
            </w:pict>
          </mc:Fallback>
        </mc:AlternateContent>
      </w:r>
      <w:r w:rsidR="00C86749">
        <w:rPr>
          <w:rFonts w:ascii="Arial" w:hAnsi="Arial" w:cs="Arial"/>
          <w:spacing w:val="-1"/>
          <w:sz w:val="20"/>
          <w:szCs w:val="20"/>
        </w:rPr>
        <w:t>Learners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reflect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on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their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presentation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skills</w:t>
      </w:r>
      <w:r w:rsidR="00C86749">
        <w:rPr>
          <w:rFonts w:ascii="Arial" w:hAnsi="Arial" w:cs="Arial"/>
          <w:spacing w:val="-7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and</w:t>
      </w:r>
      <w:r w:rsidR="00C86749">
        <w:rPr>
          <w:rFonts w:ascii="Arial" w:hAnsi="Arial" w:cs="Arial"/>
          <w:spacing w:val="49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feedback</w:t>
      </w:r>
      <w:r w:rsidR="00C86749">
        <w:rPr>
          <w:rFonts w:ascii="Arial" w:hAnsi="Arial" w:cs="Arial"/>
          <w:spacing w:val="-3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ideas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to</w:t>
      </w:r>
      <w:r w:rsidR="00C86749">
        <w:rPr>
          <w:rFonts w:ascii="Arial" w:hAnsi="Arial" w:cs="Arial"/>
          <w:spacing w:val="-4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improve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on</w:t>
      </w:r>
      <w:r w:rsidR="00C86749">
        <w:rPr>
          <w:rFonts w:ascii="Arial" w:hAnsi="Arial" w:cs="Arial"/>
          <w:spacing w:val="-6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their</w:t>
      </w:r>
      <w:r w:rsidR="00C86749">
        <w:rPr>
          <w:rFonts w:ascii="Arial" w:hAnsi="Arial" w:cs="Arial"/>
          <w:spacing w:val="-5"/>
          <w:sz w:val="20"/>
          <w:szCs w:val="20"/>
        </w:rPr>
        <w:t xml:space="preserve"> </w:t>
      </w:r>
      <w:r w:rsidR="00C86749">
        <w:rPr>
          <w:rFonts w:ascii="Arial" w:hAnsi="Arial" w:cs="Arial"/>
          <w:sz w:val="20"/>
          <w:szCs w:val="20"/>
        </w:rPr>
        <w:t>final</w:t>
      </w:r>
      <w:r w:rsidR="00C86749">
        <w:rPr>
          <w:rFonts w:ascii="Arial" w:hAnsi="Arial" w:cs="Arial"/>
          <w:spacing w:val="43"/>
          <w:w w:val="99"/>
          <w:sz w:val="20"/>
          <w:szCs w:val="20"/>
        </w:rPr>
        <w:t xml:space="preserve"> </w:t>
      </w:r>
      <w:r w:rsidR="00C86749">
        <w:rPr>
          <w:rFonts w:ascii="Arial" w:hAnsi="Arial" w:cs="Arial"/>
          <w:spacing w:val="-1"/>
          <w:sz w:val="20"/>
          <w:szCs w:val="20"/>
        </w:rPr>
        <w:t>presentation.</w:t>
      </w:r>
    </w:p>
    <w:p w:rsidR="00C86749" w:rsidRDefault="00C86749">
      <w:pPr>
        <w:kinsoku w:val="0"/>
        <w:overflowPunct w:val="0"/>
        <w:spacing w:before="120"/>
        <w:ind w:left="675" w:right="982"/>
        <w:rPr>
          <w:rFonts w:ascii="Arial" w:hAnsi="Arial" w:cs="Arial"/>
          <w:sz w:val="20"/>
          <w:szCs w:val="20"/>
        </w:rPr>
        <w:sectPr w:rsidR="00C86749">
          <w:type w:val="continuous"/>
          <w:pgSz w:w="16840" w:h="11910" w:orient="landscape"/>
          <w:pgMar w:top="1980" w:right="0" w:bottom="1340" w:left="0" w:header="720" w:footer="720" w:gutter="0"/>
          <w:cols w:num="3" w:space="720" w:equalWidth="0">
            <w:col w:w="5380" w:space="40"/>
            <w:col w:w="5176" w:space="40"/>
            <w:col w:w="6204"/>
          </w:cols>
          <w:noEndnote/>
        </w:sectPr>
      </w:pPr>
    </w:p>
    <w:p w:rsidR="00C86749" w:rsidRDefault="00C86749">
      <w:pPr>
        <w:kinsoku w:val="0"/>
        <w:overflowPunct w:val="0"/>
        <w:spacing w:before="8" w:line="260" w:lineRule="exact"/>
        <w:rPr>
          <w:sz w:val="26"/>
          <w:szCs w:val="26"/>
        </w:rPr>
      </w:pPr>
    </w:p>
    <w:p w:rsidR="00C86749" w:rsidRDefault="00C86749">
      <w:pPr>
        <w:kinsoku w:val="0"/>
        <w:overflowPunct w:val="0"/>
        <w:spacing w:before="8" w:line="260" w:lineRule="exact"/>
        <w:rPr>
          <w:sz w:val="26"/>
          <w:szCs w:val="26"/>
        </w:rPr>
        <w:sectPr w:rsidR="00C86749">
          <w:pgSz w:w="16840" w:h="11910" w:orient="landscape"/>
          <w:pgMar w:top="1980" w:right="0" w:bottom="1340" w:left="0" w:header="0" w:footer="1154" w:gutter="0"/>
          <w:cols w:space="720" w:equalWidth="0">
            <w:col w:w="16840"/>
          </w:cols>
          <w:noEndnote/>
        </w:sectPr>
      </w:pPr>
    </w:p>
    <w:p w:rsidR="00C86749" w:rsidRDefault="00C86749">
      <w:pPr>
        <w:kinsoku w:val="0"/>
        <w:overflowPunct w:val="0"/>
        <w:spacing w:before="4" w:line="320" w:lineRule="exact"/>
        <w:rPr>
          <w:sz w:val="32"/>
          <w:szCs w:val="32"/>
        </w:rPr>
      </w:pPr>
    </w:p>
    <w:p w:rsidR="00C86749" w:rsidRDefault="00C86749">
      <w:pPr>
        <w:kinsoku w:val="0"/>
        <w:overflowPunct w:val="0"/>
        <w:ind w:left="1144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3366"/>
          <w:spacing w:val="-1"/>
          <w:sz w:val="28"/>
          <w:szCs w:val="28"/>
        </w:rPr>
        <w:t>Learning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experiences:</w:t>
      </w:r>
      <w:r>
        <w:rPr>
          <w:rFonts w:ascii="Arial" w:hAnsi="Arial" w:cs="Arial"/>
          <w:color w:val="003366"/>
          <w:spacing w:val="23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Elaborate/evaluate</w:t>
      </w:r>
      <w:r>
        <w:rPr>
          <w:rFonts w:ascii="Arial" w:hAnsi="Arial" w:cs="Arial"/>
          <w:color w:val="003366"/>
          <w:spacing w:val="-4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z w:val="28"/>
          <w:szCs w:val="28"/>
        </w:rPr>
        <w:t>–</w:t>
      </w:r>
      <w:r>
        <w:rPr>
          <w:rFonts w:ascii="Arial" w:hAnsi="Arial" w:cs="Arial"/>
          <w:color w:val="003366"/>
          <w:spacing w:val="1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linking</w:t>
      </w:r>
      <w:r>
        <w:rPr>
          <w:rFonts w:ascii="Arial" w:hAnsi="Arial" w:cs="Arial"/>
          <w:color w:val="003366"/>
          <w:spacing w:val="29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landscapes</w:t>
      </w:r>
      <w:r>
        <w:rPr>
          <w:rFonts w:ascii="Arial" w:hAnsi="Arial" w:cs="Arial"/>
          <w:color w:val="003366"/>
          <w:spacing w:val="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and</w:t>
      </w:r>
      <w:r>
        <w:rPr>
          <w:rFonts w:ascii="Arial" w:hAnsi="Arial" w:cs="Arial"/>
          <w:color w:val="003366"/>
          <w:spacing w:val="-2"/>
          <w:sz w:val="28"/>
          <w:szCs w:val="28"/>
        </w:rPr>
        <w:t xml:space="preserve"> </w:t>
      </w:r>
      <w:r>
        <w:rPr>
          <w:rFonts w:ascii="Arial" w:hAnsi="Arial" w:cs="Arial"/>
          <w:color w:val="003366"/>
          <w:spacing w:val="-1"/>
          <w:sz w:val="28"/>
          <w:szCs w:val="28"/>
        </w:rPr>
        <w:t>technologies</w:t>
      </w:r>
    </w:p>
    <w:p w:rsidR="00C86749" w:rsidRDefault="00C86749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C86749" w:rsidRDefault="00C86749">
      <w:pPr>
        <w:kinsoku w:val="0"/>
        <w:overflowPunct w:val="0"/>
        <w:ind w:left="1144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D98AC"/>
          <w:spacing w:val="-1"/>
          <w:sz w:val="22"/>
          <w:szCs w:val="22"/>
        </w:rPr>
        <w:t>Introduction</w:t>
      </w:r>
    </w:p>
    <w:p w:rsidR="00C86749" w:rsidRDefault="00C86749">
      <w:pPr>
        <w:pStyle w:val="BodyText"/>
        <w:kinsoku w:val="0"/>
        <w:overflowPunct w:val="0"/>
        <w:spacing w:before="84"/>
        <w:ind w:left="1144"/>
      </w:pPr>
      <w:r>
        <w:rPr>
          <w:spacing w:val="-1"/>
        </w:rPr>
        <w:t>Learners</w:t>
      </w:r>
      <w:r>
        <w:rPr>
          <w:spacing w:val="-5"/>
        </w:rPr>
        <w:t xml:space="preserve"> </w:t>
      </w:r>
      <w:r>
        <w:t>bring</w:t>
      </w:r>
      <w:r>
        <w:rPr>
          <w:spacing w:val="-6"/>
        </w:rPr>
        <w:t xml:space="preserve"> </w:t>
      </w:r>
      <w:r>
        <w:t>together</w:t>
      </w:r>
      <w:r>
        <w:rPr>
          <w:spacing w:val="-6"/>
        </w:rPr>
        <w:t xml:space="preserve"> </w:t>
      </w:r>
      <w:r>
        <w:t>all</w:t>
      </w:r>
      <w:r>
        <w:rPr>
          <w:spacing w:val="-5"/>
        </w:rPr>
        <w:t xml:space="preserve"> </w:t>
      </w:r>
      <w:r>
        <w:t>they</w:t>
      </w:r>
      <w:r>
        <w:rPr>
          <w:spacing w:val="-7"/>
        </w:rPr>
        <w:t xml:space="preserve"> </w:t>
      </w:r>
      <w:r>
        <w:rPr>
          <w:spacing w:val="-1"/>
        </w:rPr>
        <w:t>have</w:t>
      </w:r>
      <w:r>
        <w:rPr>
          <w:spacing w:val="-6"/>
        </w:rPr>
        <w:t xml:space="preserve"> </w:t>
      </w:r>
      <w:r>
        <w:t>been</w:t>
      </w:r>
      <w:r>
        <w:rPr>
          <w:spacing w:val="-4"/>
        </w:rPr>
        <w:t xml:space="preserve"> </w:t>
      </w:r>
      <w:r>
        <w:t>working</w:t>
      </w:r>
      <w:r>
        <w:rPr>
          <w:spacing w:val="29"/>
          <w:w w:val="99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present</w:t>
      </w:r>
      <w:r>
        <w:rPr>
          <w:spacing w:val="-6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4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other</w:t>
      </w:r>
      <w:r>
        <w:rPr>
          <w:spacing w:val="-6"/>
        </w:rPr>
        <w:t xml:space="preserve"> </w:t>
      </w:r>
      <w:r>
        <w:t>groups.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1144"/>
      </w:pPr>
      <w:r>
        <w:rPr>
          <w:spacing w:val="-1"/>
        </w:rPr>
        <w:t>Learners</w:t>
      </w:r>
      <w:r>
        <w:rPr>
          <w:spacing w:val="-3"/>
        </w:rPr>
        <w:t xml:space="preserve"> </w:t>
      </w:r>
      <w:r>
        <w:t>need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rPr>
          <w:spacing w:val="-1"/>
        </w:rPr>
        <w:t>given</w:t>
      </w:r>
      <w:r>
        <w:rPr>
          <w:spacing w:val="-4"/>
        </w:rPr>
        <w:t xml:space="preserve"> </w:t>
      </w:r>
      <w:r>
        <w:t>time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reflect</w:t>
      </w:r>
      <w:r>
        <w:rPr>
          <w:spacing w:val="-5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28"/>
          <w:w w:val="99"/>
        </w:rPr>
        <w:t xml:space="preserve"> </w:t>
      </w:r>
      <w:r>
        <w:t>different</w:t>
      </w:r>
      <w:r>
        <w:rPr>
          <w:spacing w:val="-6"/>
        </w:rPr>
        <w:t xml:space="preserve"> </w:t>
      </w:r>
      <w:r>
        <w:rPr>
          <w:spacing w:val="-1"/>
        </w:rPr>
        <w:t>skills</w:t>
      </w:r>
      <w:r>
        <w:rPr>
          <w:spacing w:val="44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rPr>
          <w:spacing w:val="-1"/>
        </w:rPr>
        <w:t>knowledge</w:t>
      </w:r>
      <w:r>
        <w:rPr>
          <w:spacing w:val="-4"/>
        </w:rPr>
        <w:t xml:space="preserve"> </w:t>
      </w:r>
      <w:r>
        <w:t>that</w:t>
      </w:r>
      <w:r>
        <w:rPr>
          <w:spacing w:val="-6"/>
        </w:rPr>
        <w:t xml:space="preserve"> </w:t>
      </w:r>
      <w:r>
        <w:rPr>
          <w:spacing w:val="-1"/>
        </w:rPr>
        <w:t>are</w:t>
      </w:r>
      <w:r>
        <w:rPr>
          <w:spacing w:val="-4"/>
        </w:rPr>
        <w:t xml:space="preserve"> </w:t>
      </w:r>
      <w:r>
        <w:t>being</w:t>
      </w:r>
      <w:r>
        <w:rPr>
          <w:spacing w:val="-5"/>
        </w:rPr>
        <w:t xml:space="preserve"> </w:t>
      </w:r>
      <w:r>
        <w:t>used</w:t>
      </w:r>
      <w:r>
        <w:rPr>
          <w:spacing w:val="-4"/>
        </w:rPr>
        <w:t xml:space="preserve"> </w:t>
      </w:r>
      <w:r>
        <w:t>in</w:t>
      </w:r>
      <w:r>
        <w:rPr>
          <w:spacing w:val="38"/>
          <w:w w:val="99"/>
        </w:rPr>
        <w:t xml:space="preserve"> </w:t>
      </w:r>
      <w:r>
        <w:t>different</w:t>
      </w:r>
      <w:r>
        <w:rPr>
          <w:spacing w:val="-6"/>
        </w:rPr>
        <w:t xml:space="preserve"> </w:t>
      </w:r>
      <w:r>
        <w:rPr>
          <w:spacing w:val="-1"/>
        </w:rPr>
        <w:t>curriculum</w:t>
      </w:r>
      <w:r>
        <w:rPr>
          <w:spacing w:val="-6"/>
        </w:rPr>
        <w:t xml:space="preserve"> </w:t>
      </w:r>
      <w:r>
        <w:rPr>
          <w:spacing w:val="-1"/>
        </w:rPr>
        <w:t>areas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rPr>
          <w:spacing w:val="-1"/>
        </w:rPr>
        <w:t>part</w:t>
      </w:r>
      <w:r>
        <w:rPr>
          <w:spacing w:val="-5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rPr>
          <w:spacing w:val="-1"/>
        </w:rPr>
        <w:t>task,</w:t>
      </w:r>
      <w:r>
        <w:rPr>
          <w:spacing w:val="-7"/>
        </w:rPr>
        <w:t xml:space="preserve"> </w:t>
      </w:r>
      <w:r>
        <w:t>for</w:t>
      </w:r>
      <w:r>
        <w:rPr>
          <w:spacing w:val="50"/>
          <w:w w:val="99"/>
        </w:rPr>
        <w:t xml:space="preserve"> </w:t>
      </w:r>
      <w:r>
        <w:t>example,</w:t>
      </w:r>
      <w:r>
        <w:rPr>
          <w:spacing w:val="-7"/>
        </w:rPr>
        <w:t xml:space="preserve"> </w:t>
      </w:r>
      <w:r>
        <w:rPr>
          <w:spacing w:val="-1"/>
        </w:rPr>
        <w:t>what</w:t>
      </w:r>
      <w:r>
        <w:rPr>
          <w:spacing w:val="-6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similar</w:t>
      </w:r>
      <w:r>
        <w:rPr>
          <w:spacing w:val="-6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different</w:t>
      </w:r>
      <w:r>
        <w:rPr>
          <w:spacing w:val="-7"/>
        </w:rPr>
        <w:t xml:space="preserve"> </w:t>
      </w:r>
      <w:r>
        <w:t>about</w:t>
      </w:r>
      <w:r>
        <w:rPr>
          <w:spacing w:val="-6"/>
        </w:rPr>
        <w:t xml:space="preserve"> </w:t>
      </w:r>
      <w:r>
        <w:t>what</w:t>
      </w:r>
      <w:r>
        <w:rPr>
          <w:spacing w:val="28"/>
          <w:w w:val="99"/>
        </w:rPr>
        <w:t xml:space="preserve"> </w:t>
      </w:r>
      <w:r>
        <w:t>they</w:t>
      </w:r>
      <w:r>
        <w:rPr>
          <w:spacing w:val="-7"/>
        </w:rPr>
        <w:t xml:space="preserve"> </w:t>
      </w:r>
      <w:r>
        <w:rPr>
          <w:spacing w:val="-1"/>
        </w:rPr>
        <w:t>are</w:t>
      </w:r>
      <w:r>
        <w:rPr>
          <w:spacing w:val="-5"/>
        </w:rPr>
        <w:t xml:space="preserve"> </w:t>
      </w:r>
      <w:r>
        <w:t>doing</w:t>
      </w:r>
      <w:r>
        <w:rPr>
          <w:spacing w:val="-4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geography</w:t>
      </w:r>
      <w:r>
        <w:rPr>
          <w:spacing w:val="-4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t>science</w:t>
      </w:r>
      <w:r>
        <w:rPr>
          <w:spacing w:val="-4"/>
        </w:rPr>
        <w:t xml:space="preserve"> </w:t>
      </w:r>
      <w:r>
        <w:t>and</w:t>
      </w:r>
      <w:r>
        <w:rPr>
          <w:spacing w:val="29"/>
          <w:w w:val="99"/>
        </w:rPr>
        <w:t xml:space="preserve"> </w:t>
      </w:r>
      <w:r>
        <w:t>technology.</w:t>
      </w:r>
    </w:p>
    <w:p w:rsidR="00C86749" w:rsidRDefault="00C86749">
      <w:pPr>
        <w:kinsoku w:val="0"/>
        <w:overflowPunct w:val="0"/>
        <w:spacing w:before="4" w:line="260" w:lineRule="exact"/>
        <w:rPr>
          <w:sz w:val="26"/>
          <w:szCs w:val="26"/>
        </w:rPr>
      </w:pPr>
    </w:p>
    <w:p w:rsidR="00C86749" w:rsidRDefault="00C86749">
      <w:pPr>
        <w:pStyle w:val="Heading2"/>
        <w:kinsoku w:val="0"/>
        <w:overflowPunct w:val="0"/>
        <w:ind w:left="1144"/>
        <w:rPr>
          <w:b w:val="0"/>
          <w:bCs w:val="0"/>
          <w:color w:val="000000"/>
        </w:rPr>
      </w:pPr>
      <w:r>
        <w:rPr>
          <w:color w:val="0D98AC"/>
          <w:spacing w:val="-1"/>
        </w:rPr>
        <w:t>Learning</w:t>
      </w:r>
      <w:r>
        <w:rPr>
          <w:color w:val="0D98AC"/>
          <w:spacing w:val="-2"/>
        </w:rPr>
        <w:t xml:space="preserve"> </w:t>
      </w:r>
      <w:r>
        <w:rPr>
          <w:color w:val="0D98AC"/>
          <w:spacing w:val="-1"/>
        </w:rPr>
        <w:t>intention</w:t>
      </w:r>
    </w:p>
    <w:p w:rsidR="00C86749" w:rsidRDefault="00C86749">
      <w:pPr>
        <w:pStyle w:val="BodyText"/>
        <w:kinsoku w:val="0"/>
        <w:overflowPunct w:val="0"/>
        <w:spacing w:before="84"/>
        <w:ind w:left="1144" w:right="179"/>
        <w:jc w:val="both"/>
      </w:pPr>
      <w:r>
        <w:rPr>
          <w:spacing w:val="-1"/>
        </w:rPr>
        <w:t>Evaluate</w:t>
      </w:r>
      <w:r>
        <w:rPr>
          <w:spacing w:val="-6"/>
        </w:rPr>
        <w:t xml:space="preserve"> </w:t>
      </w:r>
      <w:r>
        <w:t>learning,</w:t>
      </w:r>
      <w:r>
        <w:rPr>
          <w:spacing w:val="-7"/>
        </w:rPr>
        <w:t xml:space="preserve"> </w:t>
      </w:r>
      <w:r>
        <w:rPr>
          <w:spacing w:val="-1"/>
        </w:rPr>
        <w:t>skills</w:t>
      </w:r>
      <w:r>
        <w:rPr>
          <w:spacing w:val="-4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attributes</w:t>
      </w:r>
      <w:r>
        <w:rPr>
          <w:spacing w:val="-5"/>
        </w:rPr>
        <w:t xml:space="preserve"> </w:t>
      </w:r>
      <w:r>
        <w:t>used</w:t>
      </w:r>
      <w:r>
        <w:rPr>
          <w:spacing w:val="-6"/>
        </w:rPr>
        <w:t xml:space="preserve"> </w:t>
      </w:r>
      <w:r>
        <w:t>during</w:t>
      </w:r>
      <w:r>
        <w:rPr>
          <w:spacing w:val="28"/>
          <w:w w:val="99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1"/>
        </w:rPr>
        <w:t>project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how</w:t>
      </w:r>
      <w:r>
        <w:rPr>
          <w:spacing w:val="-4"/>
        </w:rPr>
        <w:t xml:space="preserve"> </w:t>
      </w:r>
      <w:r>
        <w:t>these</w:t>
      </w:r>
      <w:r>
        <w:rPr>
          <w:spacing w:val="-4"/>
        </w:rPr>
        <w:t xml:space="preserve"> </w:t>
      </w:r>
      <w:r>
        <w:t>connect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rPr>
          <w:spacing w:val="-1"/>
        </w:rPr>
        <w:t>skills</w:t>
      </w:r>
      <w:r>
        <w:rPr>
          <w:spacing w:val="-6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life,</w:t>
      </w:r>
      <w:r>
        <w:rPr>
          <w:spacing w:val="32"/>
          <w:w w:val="99"/>
        </w:rPr>
        <w:t xml:space="preserve"> </w:t>
      </w:r>
      <w:r>
        <w:t>learning</w:t>
      </w:r>
      <w:r>
        <w:rPr>
          <w:spacing w:val="-8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rPr>
          <w:spacing w:val="-1"/>
        </w:rPr>
        <w:t>work.</w:t>
      </w:r>
    </w:p>
    <w:p w:rsidR="00C86749" w:rsidRDefault="00C86749">
      <w:pPr>
        <w:pStyle w:val="Heading1"/>
        <w:kinsoku w:val="0"/>
        <w:overflowPunct w:val="0"/>
        <w:spacing w:before="221"/>
        <w:ind w:left="803"/>
        <w:rPr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color w:val="003366"/>
          <w:spacing w:val="-1"/>
        </w:rPr>
        <w:lastRenderedPageBreak/>
        <w:t>Possible</w:t>
      </w:r>
      <w:r>
        <w:rPr>
          <w:color w:val="003366"/>
          <w:spacing w:val="-2"/>
        </w:rPr>
        <w:t xml:space="preserve"> </w:t>
      </w:r>
      <w:r>
        <w:rPr>
          <w:color w:val="003366"/>
          <w:spacing w:val="-1"/>
        </w:rPr>
        <w:t>challenge</w:t>
      </w:r>
    </w:p>
    <w:p w:rsidR="00C86749" w:rsidRDefault="00C86749">
      <w:pPr>
        <w:kinsoku w:val="0"/>
        <w:overflowPunct w:val="0"/>
        <w:spacing w:before="5" w:line="300" w:lineRule="exact"/>
        <w:rPr>
          <w:sz w:val="30"/>
          <w:szCs w:val="30"/>
        </w:rPr>
      </w:pPr>
    </w:p>
    <w:p w:rsidR="00C86749" w:rsidRDefault="00C86749">
      <w:pPr>
        <w:pStyle w:val="BodyText"/>
        <w:kinsoku w:val="0"/>
        <w:overflowPunct w:val="0"/>
        <w:ind w:left="803" w:right="41"/>
      </w:pPr>
      <w:r>
        <w:rPr>
          <w:spacing w:val="-1"/>
        </w:rPr>
        <w:t>Learners</w:t>
      </w:r>
      <w:r>
        <w:rPr>
          <w:spacing w:val="-4"/>
        </w:rPr>
        <w:t xml:space="preserve"> </w:t>
      </w:r>
      <w:r>
        <w:t>now</w:t>
      </w:r>
      <w:r>
        <w:rPr>
          <w:spacing w:val="-6"/>
        </w:rPr>
        <w:t xml:space="preserve"> </w:t>
      </w:r>
      <w:r>
        <w:rPr>
          <w:spacing w:val="-1"/>
        </w:rPr>
        <w:t>have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prepare</w:t>
      </w:r>
      <w:r>
        <w:rPr>
          <w:spacing w:val="-5"/>
        </w:rPr>
        <w:t xml:space="preserve"> </w:t>
      </w:r>
      <w:r>
        <w:t>their</w:t>
      </w:r>
      <w:r>
        <w:rPr>
          <w:spacing w:val="-6"/>
        </w:rPr>
        <w:t xml:space="preserve"> </w:t>
      </w:r>
      <w:r>
        <w:t>final</w:t>
      </w:r>
      <w:r>
        <w:rPr>
          <w:spacing w:val="-4"/>
        </w:rPr>
        <w:t xml:space="preserve"> </w:t>
      </w:r>
      <w:r>
        <w:t>proposal</w:t>
      </w:r>
      <w:r>
        <w:rPr>
          <w:spacing w:val="-4"/>
        </w:rPr>
        <w:t xml:space="preserve"> </w:t>
      </w:r>
      <w:r>
        <w:t>to</w:t>
      </w:r>
      <w:r>
        <w:rPr>
          <w:spacing w:val="22"/>
          <w:w w:val="99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island</w:t>
      </w:r>
      <w:r>
        <w:rPr>
          <w:spacing w:val="-5"/>
        </w:rPr>
        <w:t xml:space="preserve"> </w:t>
      </w:r>
      <w:r>
        <w:rPr>
          <w:spacing w:val="-1"/>
        </w:rPr>
        <w:t>residents.</w:t>
      </w:r>
      <w:r>
        <w:rPr>
          <w:spacing w:val="-6"/>
        </w:rPr>
        <w:t xml:space="preserve"> </w:t>
      </w:r>
      <w:r>
        <w:rPr>
          <w:spacing w:val="-1"/>
        </w:rPr>
        <w:t>The</w:t>
      </w:r>
      <w:r>
        <w:rPr>
          <w:spacing w:val="-5"/>
        </w:rPr>
        <w:t xml:space="preserve"> </w:t>
      </w:r>
      <w:r>
        <w:t>presentation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form</w:t>
      </w:r>
      <w:r>
        <w:rPr>
          <w:spacing w:val="-7"/>
        </w:rPr>
        <w:t xml:space="preserve"> </w:t>
      </w:r>
      <w:r>
        <w:t>of</w:t>
      </w:r>
      <w:r>
        <w:rPr>
          <w:spacing w:val="34"/>
          <w:w w:val="99"/>
        </w:rPr>
        <w:t xml:space="preserve"> </w:t>
      </w:r>
      <w:r>
        <w:t>an</w:t>
      </w:r>
      <w:r>
        <w:rPr>
          <w:spacing w:val="-6"/>
        </w:rPr>
        <w:t xml:space="preserve"> </w:t>
      </w:r>
      <w:r>
        <w:t>exhibition</w:t>
      </w:r>
      <w:r>
        <w:rPr>
          <w:spacing w:val="-8"/>
        </w:rPr>
        <w:t xml:space="preserve"> </w:t>
      </w:r>
      <w:r>
        <w:t>should</w:t>
      </w:r>
      <w:r>
        <w:rPr>
          <w:spacing w:val="-8"/>
        </w:rPr>
        <w:t xml:space="preserve"> </w:t>
      </w:r>
      <w:r>
        <w:t>include</w:t>
      </w:r>
      <w:r>
        <w:rPr>
          <w:spacing w:val="-8"/>
        </w:rPr>
        <w:t xml:space="preserve"> </w:t>
      </w:r>
      <w:r>
        <w:t>details</w:t>
      </w:r>
      <w:r>
        <w:rPr>
          <w:spacing w:val="-4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how</w:t>
      </w:r>
      <w:r>
        <w:rPr>
          <w:spacing w:val="-6"/>
        </w:rPr>
        <w:t xml:space="preserve"> </w:t>
      </w:r>
      <w:r>
        <w:t>their</w:t>
      </w:r>
      <w:r>
        <w:rPr>
          <w:spacing w:val="24"/>
          <w:w w:val="99"/>
        </w:rPr>
        <w:t xml:space="preserve"> </w:t>
      </w:r>
      <w:r>
        <w:rPr>
          <w:spacing w:val="-1"/>
        </w:rPr>
        <w:t>renewable</w:t>
      </w:r>
      <w:r>
        <w:rPr>
          <w:spacing w:val="-7"/>
        </w:rPr>
        <w:t xml:space="preserve"> </w:t>
      </w:r>
      <w:r>
        <w:t>technology</w:t>
      </w:r>
      <w:r>
        <w:rPr>
          <w:spacing w:val="-9"/>
        </w:rPr>
        <w:t xml:space="preserve"> </w:t>
      </w:r>
      <w:r>
        <w:t>works,</w:t>
      </w:r>
      <w:r>
        <w:rPr>
          <w:spacing w:val="-7"/>
        </w:rPr>
        <w:t xml:space="preserve"> </w:t>
      </w:r>
      <w:r>
        <w:t>their</w:t>
      </w:r>
      <w:r>
        <w:rPr>
          <w:spacing w:val="-8"/>
        </w:rPr>
        <w:t xml:space="preserve"> </w:t>
      </w:r>
      <w:r>
        <w:t>best</w:t>
      </w:r>
      <w:r>
        <w:rPr>
          <w:spacing w:val="-7"/>
        </w:rPr>
        <w:t xml:space="preserve"> </w:t>
      </w:r>
      <w:r>
        <w:t>location</w:t>
      </w:r>
      <w:r>
        <w:rPr>
          <w:spacing w:val="-7"/>
        </w:rPr>
        <w:t xml:space="preserve"> </w:t>
      </w:r>
      <w:r>
        <w:t>on</w:t>
      </w:r>
      <w:r>
        <w:rPr>
          <w:spacing w:val="24"/>
          <w:w w:val="99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island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1"/>
        </w:rPr>
        <w:t>details/conflicts</w:t>
      </w:r>
      <w:r>
        <w:rPr>
          <w:spacing w:val="-5"/>
        </w:rPr>
        <w:t xml:space="preserve"> </w:t>
      </w:r>
      <w:r>
        <w:t>associated</w:t>
      </w:r>
      <w:r>
        <w:rPr>
          <w:spacing w:val="-6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36"/>
          <w:w w:val="99"/>
        </w:rPr>
        <w:t xml:space="preserve"> </w:t>
      </w:r>
      <w:r>
        <w:t>locations.</w:t>
      </w:r>
      <w:r>
        <w:rPr>
          <w:spacing w:val="-6"/>
        </w:rPr>
        <w:t xml:space="preserve"> </w:t>
      </w:r>
      <w:r>
        <w:rPr>
          <w:spacing w:val="-1"/>
        </w:rPr>
        <w:t>Further</w:t>
      </w:r>
      <w:r>
        <w:rPr>
          <w:spacing w:val="-6"/>
        </w:rPr>
        <w:t xml:space="preserve"> </w:t>
      </w:r>
      <w:r>
        <w:t>content</w:t>
      </w:r>
      <w:r>
        <w:rPr>
          <w:spacing w:val="-6"/>
        </w:rPr>
        <w:t xml:space="preserve"> </w:t>
      </w:r>
      <w:r>
        <w:t>could</w:t>
      </w:r>
      <w:r>
        <w:rPr>
          <w:spacing w:val="-5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added</w:t>
      </w:r>
      <w:r>
        <w:rPr>
          <w:spacing w:val="-5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rPr>
          <w:spacing w:val="-1"/>
        </w:rPr>
        <w:t>real</w:t>
      </w:r>
      <w:r>
        <w:rPr>
          <w:spacing w:val="-5"/>
        </w:rPr>
        <w:t xml:space="preserve"> </w:t>
      </w:r>
      <w:r>
        <w:t>life</w:t>
      </w:r>
      <w:r>
        <w:rPr>
          <w:spacing w:val="26"/>
          <w:w w:val="99"/>
        </w:rPr>
        <w:t xml:space="preserve"> </w:t>
      </w:r>
      <w:r>
        <w:t>examples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how</w:t>
      </w:r>
      <w:r>
        <w:rPr>
          <w:spacing w:val="-6"/>
        </w:rPr>
        <w:t xml:space="preserve"> </w:t>
      </w:r>
      <w:r>
        <w:rPr>
          <w:spacing w:val="-1"/>
        </w:rPr>
        <w:t>much</w:t>
      </w:r>
      <w:r>
        <w:rPr>
          <w:spacing w:val="-5"/>
        </w:rPr>
        <w:t xml:space="preserve"> </w:t>
      </w:r>
      <w:r>
        <w:rPr>
          <w:spacing w:val="-1"/>
        </w:rPr>
        <w:t>energy</w:t>
      </w:r>
      <w:r>
        <w:rPr>
          <w:spacing w:val="-7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rPr>
          <w:spacing w:val="-1"/>
        </w:rPr>
        <w:t>generated</w:t>
      </w:r>
      <w:r>
        <w:rPr>
          <w:spacing w:val="-5"/>
        </w:rPr>
        <w:t xml:space="preserve"> </w:t>
      </w:r>
      <w:r>
        <w:t>by</w:t>
      </w:r>
      <w:r>
        <w:rPr>
          <w:spacing w:val="-6"/>
        </w:rPr>
        <w:t xml:space="preserve"> </w:t>
      </w:r>
      <w:r>
        <w:t>one</w:t>
      </w:r>
      <w:r>
        <w:rPr>
          <w:spacing w:val="34"/>
          <w:w w:val="99"/>
        </w:rPr>
        <w:t xml:space="preserve"> </w:t>
      </w:r>
      <w:r>
        <w:t>turbine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rPr>
          <w:spacing w:val="-1"/>
        </w:rPr>
        <w:t>what</w:t>
      </w:r>
      <w:r>
        <w:rPr>
          <w:spacing w:val="-5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would</w:t>
      </w:r>
      <w:r>
        <w:rPr>
          <w:spacing w:val="-7"/>
        </w:rPr>
        <w:t xml:space="preserve"> </w:t>
      </w:r>
      <w:r>
        <w:t>power</w:t>
      </w:r>
      <w:r>
        <w:rPr>
          <w:spacing w:val="-5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island.</w:t>
      </w:r>
      <w:r>
        <w:rPr>
          <w:spacing w:val="-6"/>
        </w:rPr>
        <w:t xml:space="preserve"> </w:t>
      </w:r>
      <w:r>
        <w:t>Also</w:t>
      </w:r>
      <w:r>
        <w:rPr>
          <w:spacing w:val="29"/>
          <w:w w:val="99"/>
        </w:rPr>
        <w:t xml:space="preserve"> </w:t>
      </w:r>
      <w:r>
        <w:t>included</w:t>
      </w:r>
      <w:r>
        <w:rPr>
          <w:spacing w:val="-9"/>
        </w:rPr>
        <w:t xml:space="preserve"> </w:t>
      </w:r>
      <w:r>
        <w:rPr>
          <w:spacing w:val="-1"/>
        </w:rPr>
        <w:t>could</w:t>
      </w:r>
      <w:r>
        <w:rPr>
          <w:spacing w:val="-8"/>
        </w:rPr>
        <w:t xml:space="preserve"> </w:t>
      </w:r>
      <w:r>
        <w:t>be</w:t>
      </w:r>
      <w:r>
        <w:rPr>
          <w:spacing w:val="-8"/>
        </w:rPr>
        <w:t xml:space="preserve"> </w:t>
      </w:r>
      <w:r>
        <w:rPr>
          <w:spacing w:val="-1"/>
        </w:rPr>
        <w:t>engineering</w:t>
      </w:r>
      <w:r>
        <w:rPr>
          <w:spacing w:val="-9"/>
        </w:rPr>
        <w:t xml:space="preserve"> </w:t>
      </w:r>
      <w:r>
        <w:t>challenges</w:t>
      </w:r>
      <w:r>
        <w:rPr>
          <w:spacing w:val="-7"/>
        </w:rPr>
        <w:t xml:space="preserve"> </w:t>
      </w:r>
      <w:r>
        <w:rPr>
          <w:spacing w:val="-1"/>
        </w:rPr>
        <w:t>associated</w:t>
      </w:r>
      <w:r>
        <w:rPr>
          <w:spacing w:val="54"/>
          <w:w w:val="99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proposal,</w:t>
      </w:r>
      <w:r>
        <w:rPr>
          <w:spacing w:val="-7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rPr>
          <w:spacing w:val="-1"/>
        </w:rPr>
        <w:t>example,</w:t>
      </w:r>
      <w:r>
        <w:rPr>
          <w:spacing w:val="-7"/>
        </w:rPr>
        <w:t xml:space="preserve"> </w:t>
      </w:r>
      <w:r>
        <w:rPr>
          <w:spacing w:val="-1"/>
        </w:rPr>
        <w:t>road</w:t>
      </w:r>
      <w:r>
        <w:rPr>
          <w:spacing w:val="-5"/>
        </w:rPr>
        <w:t xml:space="preserve"> </w:t>
      </w:r>
      <w:r>
        <w:t>building,</w:t>
      </w:r>
      <w:r>
        <w:rPr>
          <w:spacing w:val="-7"/>
        </w:rPr>
        <w:t xml:space="preserve"> </w:t>
      </w:r>
      <w:r>
        <w:t>new</w:t>
      </w:r>
      <w:r>
        <w:rPr>
          <w:spacing w:val="28"/>
          <w:w w:val="99"/>
        </w:rPr>
        <w:t xml:space="preserve"> </w:t>
      </w:r>
      <w:r>
        <w:t>jetties,</w:t>
      </w:r>
      <w:r>
        <w:rPr>
          <w:spacing w:val="-10"/>
        </w:rPr>
        <w:t xml:space="preserve"> </w:t>
      </w:r>
      <w:proofErr w:type="spellStart"/>
      <w:r>
        <w:t>etc</w:t>
      </w:r>
      <w:proofErr w:type="spellEnd"/>
      <w:r>
        <w:t>,</w:t>
      </w:r>
      <w:r>
        <w:rPr>
          <w:spacing w:val="-9"/>
        </w:rPr>
        <w:t xml:space="preserve"> </w:t>
      </w:r>
      <w:r>
        <w:t>simple</w:t>
      </w:r>
      <w:r>
        <w:rPr>
          <w:spacing w:val="-8"/>
        </w:rPr>
        <w:t xml:space="preserve"> </w:t>
      </w:r>
      <w:r>
        <w:t>cost–benefit</w:t>
      </w:r>
      <w:r>
        <w:rPr>
          <w:spacing w:val="-9"/>
        </w:rPr>
        <w:t xml:space="preserve"> </w:t>
      </w:r>
      <w:r>
        <w:rPr>
          <w:spacing w:val="-1"/>
        </w:rPr>
        <w:t>analyses,</w:t>
      </w:r>
      <w:r>
        <w:rPr>
          <w:spacing w:val="24"/>
          <w:w w:val="99"/>
        </w:rPr>
        <w:t xml:space="preserve"> </w:t>
      </w:r>
      <w:r>
        <w:rPr>
          <w:spacing w:val="-1"/>
        </w:rPr>
        <w:t>environmental</w:t>
      </w:r>
      <w:r>
        <w:rPr>
          <w:spacing w:val="-8"/>
        </w:rPr>
        <w:t xml:space="preserve"> </w:t>
      </w:r>
      <w:r>
        <w:t>impact</w:t>
      </w:r>
      <w:r>
        <w:rPr>
          <w:spacing w:val="-8"/>
        </w:rPr>
        <w:t xml:space="preserve"> </w:t>
      </w:r>
      <w:r>
        <w:rPr>
          <w:spacing w:val="-1"/>
        </w:rPr>
        <w:t>assessments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how</w:t>
      </w:r>
      <w:r>
        <w:rPr>
          <w:spacing w:val="-8"/>
        </w:rPr>
        <w:t xml:space="preserve"> </w:t>
      </w:r>
      <w:r>
        <w:t>these</w:t>
      </w:r>
      <w:r>
        <w:rPr>
          <w:spacing w:val="44"/>
          <w:w w:val="99"/>
        </w:rPr>
        <w:t xml:space="preserve"> </w:t>
      </w:r>
      <w:r>
        <w:t>could</w:t>
      </w:r>
      <w:r>
        <w:rPr>
          <w:spacing w:val="-9"/>
        </w:rPr>
        <w:t xml:space="preserve"> </w:t>
      </w:r>
      <w:r>
        <w:t>be</w:t>
      </w:r>
      <w:r>
        <w:rPr>
          <w:spacing w:val="-9"/>
        </w:rPr>
        <w:t xml:space="preserve"> </w:t>
      </w:r>
      <w:r>
        <w:rPr>
          <w:spacing w:val="-1"/>
        </w:rPr>
        <w:t>ameliorated.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803" w:right="11"/>
      </w:pPr>
      <w:r>
        <w:t>Exhibitions</w:t>
      </w:r>
      <w:r>
        <w:rPr>
          <w:spacing w:val="-9"/>
        </w:rPr>
        <w:t xml:space="preserve"> </w:t>
      </w:r>
      <w:r>
        <w:t>could</w:t>
      </w:r>
      <w:r>
        <w:rPr>
          <w:spacing w:val="-7"/>
        </w:rPr>
        <w:t xml:space="preserve"> </w:t>
      </w:r>
      <w:r>
        <w:t>be</w:t>
      </w:r>
      <w:r>
        <w:rPr>
          <w:spacing w:val="-7"/>
        </w:rPr>
        <w:t xml:space="preserve"> </w:t>
      </w:r>
      <w:r>
        <w:t>peer-assessed</w:t>
      </w:r>
      <w:r>
        <w:rPr>
          <w:spacing w:val="-7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other</w:t>
      </w:r>
      <w:r>
        <w:rPr>
          <w:spacing w:val="-8"/>
        </w:rPr>
        <w:t xml:space="preserve"> </w:t>
      </w:r>
      <w:r>
        <w:rPr>
          <w:spacing w:val="-1"/>
        </w:rPr>
        <w:t>groups</w:t>
      </w:r>
      <w:r>
        <w:rPr>
          <w:spacing w:val="30"/>
          <w:w w:val="99"/>
        </w:rPr>
        <w:t xml:space="preserve"> </w:t>
      </w:r>
      <w:r>
        <w:t>representing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island</w:t>
      </w:r>
      <w:r>
        <w:rPr>
          <w:spacing w:val="-9"/>
        </w:rPr>
        <w:t xml:space="preserve"> </w:t>
      </w:r>
      <w:r>
        <w:rPr>
          <w:spacing w:val="-1"/>
        </w:rPr>
        <w:t>residents.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803"/>
      </w:pPr>
      <w:r>
        <w:rPr>
          <w:spacing w:val="-1"/>
        </w:rPr>
        <w:t>Learners</w:t>
      </w:r>
      <w:r>
        <w:rPr>
          <w:spacing w:val="-5"/>
        </w:rPr>
        <w:t xml:space="preserve"> </w:t>
      </w:r>
      <w:r>
        <w:t>could</w:t>
      </w:r>
      <w:r>
        <w:rPr>
          <w:spacing w:val="-6"/>
        </w:rPr>
        <w:t xml:space="preserve"> </w:t>
      </w:r>
      <w:r>
        <w:t>use</w:t>
      </w:r>
      <w:r>
        <w:rPr>
          <w:spacing w:val="-5"/>
        </w:rPr>
        <w:t xml:space="preserve"> </w:t>
      </w:r>
      <w:r>
        <w:rPr>
          <w:spacing w:val="-1"/>
        </w:rPr>
        <w:t>agreed</w:t>
      </w:r>
      <w:r>
        <w:rPr>
          <w:spacing w:val="-6"/>
        </w:rPr>
        <w:t xml:space="preserve"> </w:t>
      </w:r>
      <w:r>
        <w:t>upon</w:t>
      </w:r>
      <w:r>
        <w:rPr>
          <w:spacing w:val="-6"/>
        </w:rPr>
        <w:t xml:space="preserve"> </w:t>
      </w:r>
      <w:r>
        <w:t>success</w:t>
      </w:r>
      <w:r>
        <w:rPr>
          <w:spacing w:val="-4"/>
        </w:rPr>
        <w:t xml:space="preserve"> </w:t>
      </w:r>
      <w:r>
        <w:t>criteria</w:t>
      </w:r>
      <w:r>
        <w:rPr>
          <w:spacing w:val="-6"/>
        </w:rPr>
        <w:t xml:space="preserve"> </w:t>
      </w:r>
      <w:r>
        <w:t>to</w:t>
      </w:r>
      <w:r>
        <w:rPr>
          <w:spacing w:val="32"/>
          <w:w w:val="99"/>
        </w:rPr>
        <w:t xml:space="preserve"> </w:t>
      </w:r>
      <w:r>
        <w:t>identify</w:t>
      </w:r>
      <w:r>
        <w:rPr>
          <w:spacing w:val="-8"/>
        </w:rPr>
        <w:t xml:space="preserve"> </w:t>
      </w:r>
      <w:r>
        <w:t>strengths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proofErr w:type="spellStart"/>
      <w:r>
        <w:t>each</w:t>
      </w:r>
      <w:r>
        <w:rPr>
          <w:spacing w:val="-6"/>
        </w:rPr>
        <w:t xml:space="preserve"> </w:t>
      </w:r>
      <w:r>
        <w:rPr>
          <w:spacing w:val="-1"/>
        </w:rPr>
        <w:t>others’</w:t>
      </w:r>
      <w:proofErr w:type="spellEnd"/>
      <w:r>
        <w:rPr>
          <w:spacing w:val="-4"/>
        </w:rPr>
        <w:t xml:space="preserve"> </w:t>
      </w:r>
      <w:r>
        <w:t>stands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pointers</w:t>
      </w:r>
      <w:r>
        <w:rPr>
          <w:spacing w:val="28"/>
          <w:w w:val="99"/>
        </w:rPr>
        <w:t xml:space="preserve"> </w:t>
      </w:r>
      <w:r>
        <w:t>for</w:t>
      </w:r>
      <w:r>
        <w:rPr>
          <w:spacing w:val="-15"/>
        </w:rPr>
        <w:t xml:space="preserve"> </w:t>
      </w:r>
      <w:r>
        <w:rPr>
          <w:spacing w:val="-1"/>
        </w:rPr>
        <w:t>improvement.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803"/>
      </w:pPr>
      <w:r>
        <w:rPr>
          <w:spacing w:val="-1"/>
        </w:rPr>
        <w:t>Groups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rPr>
          <w:spacing w:val="-1"/>
        </w:rPr>
        <w:t>given</w:t>
      </w:r>
      <w:r>
        <w:rPr>
          <w:spacing w:val="-4"/>
        </w:rPr>
        <w:t xml:space="preserve"> </w:t>
      </w:r>
      <w:r>
        <w:rPr>
          <w:spacing w:val="-1"/>
        </w:rPr>
        <w:t>time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act</w:t>
      </w:r>
      <w:r>
        <w:rPr>
          <w:spacing w:val="-5"/>
        </w:rPr>
        <w:t xml:space="preserve"> </w:t>
      </w:r>
      <w:r>
        <w:t>upon</w:t>
      </w:r>
      <w:r>
        <w:rPr>
          <w:spacing w:val="-4"/>
        </w:rPr>
        <w:t xml:space="preserve"> </w:t>
      </w:r>
      <w:r>
        <w:t>advice</w:t>
      </w:r>
      <w:r>
        <w:rPr>
          <w:spacing w:val="-5"/>
        </w:rPr>
        <w:t xml:space="preserve"> </w:t>
      </w:r>
      <w:r>
        <w:t>for</w:t>
      </w:r>
      <w:r>
        <w:rPr>
          <w:spacing w:val="30"/>
          <w:w w:val="99"/>
        </w:rPr>
        <w:t xml:space="preserve"> </w:t>
      </w:r>
      <w:r>
        <w:rPr>
          <w:spacing w:val="-1"/>
        </w:rPr>
        <w:t>improvements</w:t>
      </w:r>
      <w:r>
        <w:rPr>
          <w:spacing w:val="-8"/>
        </w:rPr>
        <w:t xml:space="preserve"> </w:t>
      </w:r>
      <w:r>
        <w:t>before</w:t>
      </w:r>
      <w:r>
        <w:rPr>
          <w:spacing w:val="-7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rPr>
          <w:spacing w:val="-1"/>
        </w:rPr>
        <w:t>final</w:t>
      </w:r>
      <w:r>
        <w:rPr>
          <w:spacing w:val="-7"/>
        </w:rPr>
        <w:t xml:space="preserve"> </w:t>
      </w:r>
      <w:r>
        <w:t>exhibition.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spacing w:line="241" w:lineRule="auto"/>
        <w:ind w:left="803"/>
      </w:pPr>
      <w:r>
        <w:t>This</w:t>
      </w:r>
      <w:r>
        <w:rPr>
          <w:spacing w:val="-7"/>
        </w:rPr>
        <w:t xml:space="preserve"> </w:t>
      </w:r>
      <w:r>
        <w:t>learning</w:t>
      </w:r>
      <w:r>
        <w:rPr>
          <w:spacing w:val="-7"/>
        </w:rPr>
        <w:t xml:space="preserve"> </w:t>
      </w:r>
      <w:r>
        <w:t>context</w:t>
      </w:r>
      <w:r>
        <w:rPr>
          <w:spacing w:val="-7"/>
        </w:rPr>
        <w:t xml:space="preserve"> </w:t>
      </w:r>
      <w:r>
        <w:rPr>
          <w:spacing w:val="-1"/>
        </w:rPr>
        <w:t>would</w:t>
      </w:r>
      <w:r>
        <w:rPr>
          <w:spacing w:val="-10"/>
        </w:rPr>
        <w:t xml:space="preserve"> </w:t>
      </w:r>
      <w:r>
        <w:rPr>
          <w:spacing w:val="-1"/>
        </w:rPr>
        <w:t>provide</w:t>
      </w:r>
      <w:r>
        <w:rPr>
          <w:spacing w:val="-7"/>
        </w:rPr>
        <w:t xml:space="preserve"> </w:t>
      </w:r>
      <w:r>
        <w:t>rich</w:t>
      </w:r>
      <w:r>
        <w:rPr>
          <w:spacing w:val="-7"/>
        </w:rPr>
        <w:t xml:space="preserve"> </w:t>
      </w:r>
      <w:r>
        <w:t>opportunities</w:t>
      </w:r>
      <w:r>
        <w:rPr>
          <w:spacing w:val="26"/>
          <w:w w:val="99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planning</w:t>
      </w:r>
      <w:r>
        <w:rPr>
          <w:spacing w:val="-9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rPr>
          <w:spacing w:val="-1"/>
        </w:rPr>
        <w:t>interdisciplinary</w:t>
      </w:r>
      <w:r>
        <w:rPr>
          <w:spacing w:val="-8"/>
        </w:rPr>
        <w:t xml:space="preserve"> </w:t>
      </w:r>
      <w:r>
        <w:t>learning</w:t>
      </w:r>
      <w:r>
        <w:rPr>
          <w:spacing w:val="-7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other</w:t>
      </w:r>
      <w:r>
        <w:rPr>
          <w:spacing w:val="40"/>
          <w:w w:val="99"/>
        </w:rPr>
        <w:t xml:space="preserve"> </w:t>
      </w:r>
      <w:r>
        <w:rPr>
          <w:spacing w:val="-1"/>
        </w:rPr>
        <w:t>departments</w:t>
      </w:r>
      <w:r>
        <w:rPr>
          <w:spacing w:val="-7"/>
        </w:rPr>
        <w:t xml:space="preserve"> </w:t>
      </w:r>
      <w:r>
        <w:t>such</w:t>
      </w:r>
      <w:r>
        <w:rPr>
          <w:spacing w:val="-8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spacing w:val="-1"/>
        </w:rPr>
        <w:t>sciences</w:t>
      </w:r>
      <w:r>
        <w:rPr>
          <w:spacing w:val="-6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technologies.</w:t>
      </w:r>
    </w:p>
    <w:p w:rsidR="00C86749" w:rsidRDefault="00C86749">
      <w:pPr>
        <w:pStyle w:val="Heading1"/>
        <w:kinsoku w:val="0"/>
        <w:overflowPunct w:val="0"/>
        <w:spacing w:before="65"/>
        <w:ind w:left="513"/>
        <w:rPr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color w:val="003366"/>
          <w:spacing w:val="-1"/>
        </w:rPr>
        <w:lastRenderedPageBreak/>
        <w:t>Responsibility</w:t>
      </w:r>
      <w:r>
        <w:rPr>
          <w:color w:val="003366"/>
          <w:spacing w:val="-3"/>
        </w:rPr>
        <w:t xml:space="preserve"> </w:t>
      </w:r>
      <w:r>
        <w:rPr>
          <w:color w:val="003366"/>
        </w:rPr>
        <w:t>of</w:t>
      </w:r>
      <w:r>
        <w:rPr>
          <w:color w:val="003366"/>
          <w:spacing w:val="2"/>
        </w:rPr>
        <w:t xml:space="preserve"> </w:t>
      </w:r>
      <w:r>
        <w:rPr>
          <w:color w:val="003366"/>
        </w:rPr>
        <w:t>all</w:t>
      </w:r>
    </w:p>
    <w:p w:rsidR="00C86749" w:rsidRDefault="00C86749">
      <w:pPr>
        <w:kinsoku w:val="0"/>
        <w:overflowPunct w:val="0"/>
        <w:spacing w:before="2" w:line="300" w:lineRule="exact"/>
        <w:rPr>
          <w:sz w:val="30"/>
          <w:szCs w:val="30"/>
        </w:rPr>
      </w:pPr>
    </w:p>
    <w:p w:rsidR="00C86749" w:rsidRDefault="00C86749">
      <w:pPr>
        <w:pStyle w:val="BodyText"/>
        <w:kinsoku w:val="0"/>
        <w:overflowPunct w:val="0"/>
        <w:ind w:left="513" w:right="979"/>
      </w:pPr>
      <w:r>
        <w:t>This</w:t>
      </w:r>
      <w:r>
        <w:rPr>
          <w:spacing w:val="-6"/>
        </w:rPr>
        <w:t xml:space="preserve"> </w:t>
      </w:r>
      <w:r>
        <w:t>learning</w:t>
      </w:r>
      <w:r>
        <w:rPr>
          <w:spacing w:val="-7"/>
        </w:rPr>
        <w:t xml:space="preserve"> </w:t>
      </w:r>
      <w:r>
        <w:rPr>
          <w:spacing w:val="-1"/>
        </w:rPr>
        <w:t>journey</w:t>
      </w:r>
      <w:r>
        <w:rPr>
          <w:spacing w:val="-8"/>
        </w:rPr>
        <w:t xml:space="preserve"> </w:t>
      </w:r>
      <w:r>
        <w:t>would</w:t>
      </w:r>
      <w:r>
        <w:rPr>
          <w:spacing w:val="-5"/>
        </w:rPr>
        <w:t xml:space="preserve"> </w:t>
      </w:r>
      <w:r>
        <w:rPr>
          <w:spacing w:val="-1"/>
        </w:rPr>
        <w:t>provide</w:t>
      </w:r>
      <w:r>
        <w:rPr>
          <w:spacing w:val="-7"/>
        </w:rPr>
        <w:t xml:space="preserve"> </w:t>
      </w:r>
      <w:r>
        <w:t>opportunities</w:t>
      </w:r>
      <w:r>
        <w:rPr>
          <w:spacing w:val="-6"/>
        </w:rPr>
        <w:t xml:space="preserve"> </w:t>
      </w:r>
      <w:r>
        <w:t>to</w:t>
      </w:r>
      <w:r>
        <w:rPr>
          <w:spacing w:val="23"/>
          <w:w w:val="99"/>
        </w:rPr>
        <w:t xml:space="preserve"> </w:t>
      </w:r>
      <w:r>
        <w:t>address</w:t>
      </w:r>
      <w:r>
        <w:rPr>
          <w:spacing w:val="-4"/>
        </w:rPr>
        <w:t xml:space="preserve"> </w:t>
      </w:r>
      <w:r>
        <w:t>an</w:t>
      </w:r>
      <w:r>
        <w:rPr>
          <w:spacing w:val="-5"/>
        </w:rPr>
        <w:t xml:space="preserve"> </w:t>
      </w:r>
      <w:r>
        <w:t>aspect</w:t>
      </w:r>
      <w:r>
        <w:rPr>
          <w:spacing w:val="-6"/>
        </w:rPr>
        <w:t xml:space="preserve"> </w:t>
      </w:r>
      <w:r>
        <w:rPr>
          <w:spacing w:val="-2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responsibility</w:t>
      </w:r>
      <w:r>
        <w:rPr>
          <w:spacing w:val="-6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rPr>
          <w:spacing w:val="-1"/>
        </w:rPr>
        <w:t>all,</w:t>
      </w:r>
      <w:r>
        <w:rPr>
          <w:spacing w:val="-8"/>
        </w:rPr>
        <w:t xml:space="preserve"> </w:t>
      </w:r>
      <w:r>
        <w:t>for</w:t>
      </w:r>
      <w:r>
        <w:rPr>
          <w:spacing w:val="42"/>
          <w:w w:val="99"/>
        </w:rPr>
        <w:t xml:space="preserve"> </w:t>
      </w:r>
      <w:r>
        <w:t>example: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513" w:right="790"/>
      </w:pPr>
      <w:r>
        <w:t>I</w:t>
      </w:r>
      <w:r>
        <w:rPr>
          <w:spacing w:val="-6"/>
        </w:rPr>
        <w:t xml:space="preserve"> </w:t>
      </w:r>
      <w:r>
        <w:t>am</w:t>
      </w:r>
      <w:r>
        <w:rPr>
          <w:spacing w:val="-6"/>
        </w:rPr>
        <w:t xml:space="preserve"> </w:t>
      </w:r>
      <w:r>
        <w:t>developing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skills</w:t>
      </w:r>
      <w:r>
        <w:rPr>
          <w:spacing w:val="-4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attributes</w:t>
      </w:r>
      <w:r>
        <w:rPr>
          <w:spacing w:val="-3"/>
        </w:rPr>
        <w:t xml:space="preserve"> </w:t>
      </w:r>
      <w:r>
        <w:t>which</w:t>
      </w:r>
      <w:r>
        <w:rPr>
          <w:spacing w:val="-4"/>
        </w:rPr>
        <w:t xml:space="preserve"> </w:t>
      </w:r>
      <w:r>
        <w:t>I</w:t>
      </w:r>
      <w:r>
        <w:rPr>
          <w:spacing w:val="-6"/>
        </w:rPr>
        <w:t xml:space="preserve"> </w:t>
      </w:r>
      <w:r>
        <w:rPr>
          <w:spacing w:val="-1"/>
        </w:rPr>
        <w:t>will</w:t>
      </w:r>
      <w:r>
        <w:rPr>
          <w:spacing w:val="27"/>
          <w:w w:val="99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learning,</w:t>
      </w:r>
      <w:r>
        <w:rPr>
          <w:spacing w:val="-5"/>
        </w:rPr>
        <w:t xml:space="preserve"> </w:t>
      </w:r>
      <w:r>
        <w:rPr>
          <w:spacing w:val="-1"/>
        </w:rPr>
        <w:t>life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rPr>
          <w:spacing w:val="-1"/>
        </w:rPr>
        <w:t>work.</w:t>
      </w:r>
      <w:r>
        <w:rPr>
          <w:spacing w:val="-5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am</w:t>
      </w:r>
      <w:r>
        <w:rPr>
          <w:spacing w:val="-6"/>
        </w:rPr>
        <w:t xml:space="preserve"> </w:t>
      </w:r>
      <w:r>
        <w:t>gaining</w:t>
      </w:r>
      <w:r>
        <w:rPr>
          <w:spacing w:val="22"/>
          <w:w w:val="99"/>
        </w:rPr>
        <w:t xml:space="preserve"> </w:t>
      </w:r>
      <w:r>
        <w:t>understanding</w:t>
      </w:r>
      <w:r>
        <w:rPr>
          <w:spacing w:val="-6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1"/>
        </w:rPr>
        <w:t>relevance</w:t>
      </w:r>
      <w:r>
        <w:rPr>
          <w:spacing w:val="-6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rPr>
          <w:spacing w:val="-1"/>
        </w:rPr>
        <w:t>my</w:t>
      </w:r>
      <w:r>
        <w:rPr>
          <w:spacing w:val="-8"/>
        </w:rPr>
        <w:t xml:space="preserve"> </w:t>
      </w:r>
      <w:r>
        <w:rPr>
          <w:spacing w:val="-1"/>
        </w:rPr>
        <w:t>current</w:t>
      </w:r>
      <w:r>
        <w:rPr>
          <w:spacing w:val="-7"/>
        </w:rPr>
        <w:t xml:space="preserve"> </w:t>
      </w:r>
      <w:r>
        <w:t>learning</w:t>
      </w:r>
      <w:r>
        <w:rPr>
          <w:spacing w:val="32"/>
          <w:w w:val="99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future</w:t>
      </w:r>
      <w:r>
        <w:rPr>
          <w:spacing w:val="-5"/>
        </w:rPr>
        <w:t xml:space="preserve"> </w:t>
      </w:r>
      <w:r>
        <w:t>opportunities.</w:t>
      </w:r>
      <w:r>
        <w:rPr>
          <w:spacing w:val="-6"/>
        </w:rPr>
        <w:t xml:space="preserve"> </w:t>
      </w:r>
      <w:r>
        <w:rPr>
          <w:spacing w:val="-1"/>
        </w:rPr>
        <w:t>This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-4"/>
        </w:rPr>
        <w:t xml:space="preserve"> </w:t>
      </w:r>
      <w:r>
        <w:t>helping</w:t>
      </w:r>
      <w:r>
        <w:rPr>
          <w:spacing w:val="-5"/>
        </w:rPr>
        <w:t xml:space="preserve"> </w:t>
      </w:r>
      <w:r>
        <w:rPr>
          <w:spacing w:val="-1"/>
        </w:rPr>
        <w:t>me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rPr>
          <w:spacing w:val="-1"/>
        </w:rPr>
        <w:t>make</w:t>
      </w:r>
      <w:r>
        <w:rPr>
          <w:spacing w:val="29"/>
          <w:w w:val="99"/>
        </w:rPr>
        <w:t xml:space="preserve"> </w:t>
      </w:r>
      <w:r>
        <w:t>informed</w:t>
      </w:r>
      <w:r>
        <w:rPr>
          <w:spacing w:val="-6"/>
        </w:rPr>
        <w:t xml:space="preserve"> </w:t>
      </w:r>
      <w:r>
        <w:t>choices</w:t>
      </w:r>
      <w:r>
        <w:rPr>
          <w:spacing w:val="-5"/>
        </w:rPr>
        <w:t xml:space="preserve"> </w:t>
      </w:r>
      <w:r>
        <w:t>about</w:t>
      </w:r>
      <w:r>
        <w:rPr>
          <w:spacing w:val="-7"/>
        </w:rPr>
        <w:t xml:space="preserve"> </w:t>
      </w:r>
      <w:r>
        <w:rPr>
          <w:spacing w:val="-1"/>
        </w:rPr>
        <w:t>my</w:t>
      </w:r>
      <w:r>
        <w:rPr>
          <w:spacing w:val="-7"/>
        </w:rPr>
        <w:t xml:space="preserve"> </w:t>
      </w:r>
      <w:r>
        <w:rPr>
          <w:spacing w:val="1"/>
        </w:rPr>
        <w:t>life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learning.</w:t>
      </w:r>
    </w:p>
    <w:p w:rsidR="00C86749" w:rsidRDefault="00C86749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C86749" w:rsidRDefault="00C86749">
      <w:pPr>
        <w:kinsoku w:val="0"/>
        <w:overflowPunct w:val="0"/>
        <w:ind w:right="854"/>
        <w:jc w:val="right"/>
        <w:rPr>
          <w:rFonts w:ascii="Arial" w:hAnsi="Arial" w:cs="Arial"/>
          <w:color w:val="000000"/>
          <w:sz w:val="19"/>
          <w:szCs w:val="19"/>
        </w:rPr>
      </w:pPr>
      <w:proofErr w:type="spellStart"/>
      <w:r>
        <w:rPr>
          <w:rFonts w:ascii="Arial" w:hAnsi="Arial" w:cs="Arial"/>
          <w:b/>
          <w:bCs/>
          <w:color w:val="527E00"/>
          <w:spacing w:val="-1"/>
          <w:sz w:val="19"/>
          <w:szCs w:val="19"/>
        </w:rPr>
        <w:t>HWB</w:t>
      </w:r>
      <w:proofErr w:type="spellEnd"/>
      <w:r>
        <w:rPr>
          <w:rFonts w:ascii="Arial" w:hAnsi="Arial" w:cs="Arial"/>
          <w:b/>
          <w:bCs/>
          <w:color w:val="527E00"/>
          <w:spacing w:val="-11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527E00"/>
          <w:spacing w:val="-1"/>
          <w:sz w:val="19"/>
          <w:szCs w:val="19"/>
        </w:rPr>
        <w:t>3-</w:t>
      </w:r>
      <w:proofErr w:type="spellStart"/>
      <w:r>
        <w:rPr>
          <w:rFonts w:ascii="Arial" w:hAnsi="Arial" w:cs="Arial"/>
          <w:b/>
          <w:bCs/>
          <w:color w:val="527E00"/>
          <w:spacing w:val="-1"/>
          <w:sz w:val="19"/>
          <w:szCs w:val="19"/>
        </w:rPr>
        <w:t>19a</w:t>
      </w:r>
      <w:proofErr w:type="spellEnd"/>
    </w:p>
    <w:p w:rsidR="00C86749" w:rsidRDefault="00C86749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C86749" w:rsidRDefault="00C86749">
      <w:pPr>
        <w:pStyle w:val="Heading1"/>
        <w:kinsoku w:val="0"/>
        <w:overflowPunct w:val="0"/>
        <w:ind w:left="513"/>
        <w:rPr>
          <w:color w:val="000000"/>
        </w:rPr>
      </w:pPr>
      <w:r>
        <w:rPr>
          <w:color w:val="003366"/>
          <w:spacing w:val="-1"/>
        </w:rPr>
        <w:t>Reflecting</w:t>
      </w:r>
      <w:r>
        <w:rPr>
          <w:color w:val="003366"/>
          <w:spacing w:val="-2"/>
        </w:rPr>
        <w:t xml:space="preserve"> </w:t>
      </w:r>
      <w:r>
        <w:rPr>
          <w:color w:val="003366"/>
        </w:rPr>
        <w:t>on</w:t>
      </w:r>
      <w:r>
        <w:rPr>
          <w:color w:val="003366"/>
          <w:spacing w:val="-2"/>
        </w:rPr>
        <w:t xml:space="preserve"> </w:t>
      </w:r>
      <w:r>
        <w:rPr>
          <w:color w:val="003366"/>
          <w:spacing w:val="-1"/>
        </w:rPr>
        <w:t>learning</w:t>
      </w:r>
    </w:p>
    <w:p w:rsidR="00C86749" w:rsidRDefault="00C86749">
      <w:pPr>
        <w:pStyle w:val="BodyText"/>
        <w:kinsoku w:val="0"/>
        <w:overflowPunct w:val="0"/>
        <w:spacing w:before="122"/>
        <w:ind w:left="513" w:right="979"/>
      </w:pPr>
      <w:r>
        <w:rPr>
          <w:spacing w:val="-1"/>
        </w:rPr>
        <w:t>Learners</w:t>
      </w:r>
      <w:r>
        <w:rPr>
          <w:spacing w:val="-6"/>
        </w:rPr>
        <w:t xml:space="preserve"> </w:t>
      </w:r>
      <w:r>
        <w:t>could</w:t>
      </w:r>
      <w:r>
        <w:rPr>
          <w:spacing w:val="-6"/>
        </w:rPr>
        <w:t xml:space="preserve"> </w:t>
      </w:r>
      <w:r>
        <w:t>gather</w:t>
      </w:r>
      <w:r>
        <w:rPr>
          <w:spacing w:val="-7"/>
        </w:rPr>
        <w:t xml:space="preserve"> </w:t>
      </w:r>
      <w:r>
        <w:t>evidence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1"/>
        </w:rPr>
        <w:t>their</w:t>
      </w:r>
      <w:r>
        <w:rPr>
          <w:spacing w:val="-7"/>
        </w:rPr>
        <w:t xml:space="preserve"> </w:t>
      </w:r>
      <w:r>
        <w:t>learning</w:t>
      </w:r>
      <w:r>
        <w:rPr>
          <w:spacing w:val="28"/>
          <w:w w:val="99"/>
        </w:rPr>
        <w:t xml:space="preserve"> </w:t>
      </w:r>
      <w:r>
        <w:rPr>
          <w:spacing w:val="-1"/>
        </w:rPr>
        <w:t>journey</w:t>
      </w:r>
      <w:r>
        <w:rPr>
          <w:spacing w:val="-8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rPr>
          <w:spacing w:val="-1"/>
        </w:rPr>
        <w:t>photographs</w:t>
      </w:r>
      <w:r>
        <w:rPr>
          <w:spacing w:val="-4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reflections</w:t>
      </w:r>
      <w:r>
        <w:rPr>
          <w:spacing w:val="-7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an</w:t>
      </w:r>
      <w:r>
        <w:rPr>
          <w:spacing w:val="-6"/>
        </w:rPr>
        <w:t xml:space="preserve"> </w:t>
      </w:r>
      <w:r>
        <w:t>e-</w:t>
      </w:r>
      <w:r>
        <w:rPr>
          <w:spacing w:val="40"/>
          <w:w w:val="99"/>
        </w:rPr>
        <w:t xml:space="preserve"> </w:t>
      </w:r>
      <w:r>
        <w:t>portfolio</w:t>
      </w:r>
      <w:r>
        <w:rPr>
          <w:spacing w:val="-6"/>
        </w:rPr>
        <w:t xml:space="preserve"> </w:t>
      </w:r>
      <w:r>
        <w:t>or</w:t>
      </w:r>
      <w:r>
        <w:rPr>
          <w:spacing w:val="-7"/>
        </w:rPr>
        <w:t xml:space="preserve"> </w:t>
      </w:r>
      <w:r>
        <w:t>paper</w:t>
      </w:r>
      <w:r>
        <w:rPr>
          <w:spacing w:val="-7"/>
        </w:rPr>
        <w:t xml:space="preserve"> </w:t>
      </w:r>
      <w:r>
        <w:t>based</w:t>
      </w:r>
      <w:r>
        <w:rPr>
          <w:spacing w:val="-5"/>
        </w:rPr>
        <w:t xml:space="preserve"> </w:t>
      </w:r>
      <w:r>
        <w:rPr>
          <w:spacing w:val="-1"/>
        </w:rPr>
        <w:t>learning</w:t>
      </w:r>
      <w:r>
        <w:rPr>
          <w:spacing w:val="-6"/>
        </w:rPr>
        <w:t xml:space="preserve"> </w:t>
      </w:r>
      <w:r>
        <w:t>log.</w:t>
      </w:r>
      <w:r>
        <w:rPr>
          <w:spacing w:val="-7"/>
        </w:rPr>
        <w:t xml:space="preserve"> </w:t>
      </w:r>
      <w:r>
        <w:t>Learning</w:t>
      </w:r>
      <w:r>
        <w:rPr>
          <w:spacing w:val="-6"/>
        </w:rPr>
        <w:t xml:space="preserve"> </w:t>
      </w:r>
      <w:r>
        <w:t>could</w:t>
      </w:r>
      <w:r>
        <w:rPr>
          <w:spacing w:val="26"/>
          <w:w w:val="99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t>shared</w:t>
      </w:r>
      <w:r>
        <w:rPr>
          <w:spacing w:val="-6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rPr>
          <w:spacing w:val="-1"/>
        </w:rPr>
        <w:t>parents</w:t>
      </w:r>
      <w:r>
        <w:rPr>
          <w:spacing w:val="-5"/>
        </w:rPr>
        <w:t xml:space="preserve"> </w:t>
      </w:r>
      <w:r>
        <w:rPr>
          <w:spacing w:val="-1"/>
        </w:rPr>
        <w:t>through</w:t>
      </w:r>
      <w:r>
        <w:rPr>
          <w:spacing w:val="-6"/>
        </w:rPr>
        <w:t xml:space="preserve"> </w:t>
      </w:r>
      <w:r>
        <w:rPr>
          <w:spacing w:val="-1"/>
        </w:rPr>
        <w:t>photographs</w:t>
      </w:r>
      <w:r>
        <w:rPr>
          <w:spacing w:val="-4"/>
        </w:rPr>
        <w:t xml:space="preserve"> </w:t>
      </w:r>
      <w:r>
        <w:t>put</w:t>
      </w:r>
      <w:r>
        <w:rPr>
          <w:spacing w:val="-7"/>
        </w:rPr>
        <w:t xml:space="preserve"> </w:t>
      </w:r>
      <w:r>
        <w:t>on</w:t>
      </w:r>
      <w:r>
        <w:rPr>
          <w:spacing w:val="45"/>
          <w:w w:val="99"/>
        </w:rPr>
        <w:t xml:space="preserve"> </w:t>
      </w:r>
      <w:r>
        <w:rPr>
          <w:spacing w:val="-1"/>
        </w:rPr>
        <w:t>Glow</w:t>
      </w:r>
      <w:r>
        <w:rPr>
          <w:spacing w:val="-6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rPr>
          <w:spacing w:val="-1"/>
        </w:rPr>
        <w:t>parents</w:t>
      </w:r>
      <w:r>
        <w:rPr>
          <w:spacing w:val="-4"/>
        </w:rPr>
        <w:t xml:space="preserve"> </w:t>
      </w:r>
      <w:r>
        <w:t>visiting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exhibition</w:t>
      </w:r>
      <w:r>
        <w:rPr>
          <w:spacing w:val="-5"/>
        </w:rPr>
        <w:t xml:space="preserve"> </w:t>
      </w:r>
      <w:r>
        <w:t>at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parents’</w:t>
      </w:r>
      <w:r>
        <w:rPr>
          <w:spacing w:val="24"/>
          <w:w w:val="99"/>
        </w:rPr>
        <w:t xml:space="preserve"> </w:t>
      </w:r>
      <w:r>
        <w:rPr>
          <w:spacing w:val="-1"/>
        </w:rPr>
        <w:t>evening.</w:t>
      </w:r>
      <w:r>
        <w:rPr>
          <w:spacing w:val="-7"/>
        </w:rPr>
        <w:t xml:space="preserve"> </w:t>
      </w:r>
      <w:r>
        <w:rPr>
          <w:spacing w:val="-1"/>
        </w:rPr>
        <w:t>Parents</w:t>
      </w:r>
      <w:r>
        <w:rPr>
          <w:spacing w:val="-4"/>
        </w:rPr>
        <w:t xml:space="preserve"> </w:t>
      </w:r>
      <w:r>
        <w:t>could</w:t>
      </w:r>
      <w:r>
        <w:rPr>
          <w:spacing w:val="-6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rPr>
          <w:spacing w:val="-1"/>
        </w:rPr>
        <w:t>asked</w:t>
      </w:r>
      <w:r>
        <w:rPr>
          <w:spacing w:val="-6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rPr>
          <w:spacing w:val="-1"/>
        </w:rPr>
        <w:t>give</w:t>
      </w:r>
      <w:r>
        <w:rPr>
          <w:spacing w:val="-6"/>
        </w:rPr>
        <w:t xml:space="preserve"> </w:t>
      </w:r>
      <w:r>
        <w:t>feedback</w:t>
      </w:r>
      <w:r>
        <w:rPr>
          <w:spacing w:val="44"/>
          <w:w w:val="99"/>
        </w:rPr>
        <w:t xml:space="preserve"> </w:t>
      </w:r>
      <w:r>
        <w:t>based</w:t>
      </w:r>
      <w:r>
        <w:rPr>
          <w:spacing w:val="-7"/>
        </w:rPr>
        <w:t xml:space="preserve"> </w:t>
      </w:r>
      <w:r>
        <w:t>upon</w:t>
      </w:r>
      <w:r>
        <w:rPr>
          <w:spacing w:val="-6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success</w:t>
      </w:r>
      <w:r>
        <w:rPr>
          <w:spacing w:val="-8"/>
        </w:rPr>
        <w:t xml:space="preserve"> </w:t>
      </w:r>
      <w:r>
        <w:rPr>
          <w:spacing w:val="-1"/>
        </w:rPr>
        <w:t>criteria.</w:t>
      </w:r>
    </w:p>
    <w:p w:rsidR="00C86749" w:rsidRDefault="00C86749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C86749" w:rsidRDefault="00C86749">
      <w:pPr>
        <w:pStyle w:val="BodyText"/>
        <w:kinsoku w:val="0"/>
        <w:overflowPunct w:val="0"/>
        <w:ind w:left="513"/>
      </w:pPr>
      <w:r>
        <w:t>Reflection</w:t>
      </w:r>
      <w:r>
        <w:rPr>
          <w:spacing w:val="-10"/>
        </w:rPr>
        <w:t xml:space="preserve"> </w:t>
      </w:r>
      <w:r>
        <w:rPr>
          <w:spacing w:val="-1"/>
        </w:rPr>
        <w:t>questions</w:t>
      </w:r>
      <w:r>
        <w:rPr>
          <w:spacing w:val="-8"/>
        </w:rPr>
        <w:t xml:space="preserve"> </w:t>
      </w:r>
      <w:r>
        <w:rPr>
          <w:spacing w:val="-1"/>
        </w:rPr>
        <w:t>could</w:t>
      </w:r>
      <w:r>
        <w:rPr>
          <w:spacing w:val="-9"/>
        </w:rPr>
        <w:t xml:space="preserve"> </w:t>
      </w:r>
      <w:r>
        <w:t>include:</w:t>
      </w:r>
    </w:p>
    <w:p w:rsidR="00C86749" w:rsidRDefault="00C86749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C86749" w:rsidRDefault="00C86749">
      <w:pPr>
        <w:pStyle w:val="BodyText"/>
        <w:numPr>
          <w:ilvl w:val="0"/>
          <w:numId w:val="1"/>
        </w:numPr>
        <w:tabs>
          <w:tab w:val="left" w:pos="735"/>
        </w:tabs>
        <w:kinsoku w:val="0"/>
        <w:overflowPunct w:val="0"/>
        <w:spacing w:line="228" w:lineRule="exact"/>
      </w:pPr>
      <w:r>
        <w:t>What</w:t>
      </w:r>
      <w:r>
        <w:rPr>
          <w:spacing w:val="-5"/>
        </w:rPr>
        <w:t xml:space="preserve"> </w:t>
      </w:r>
      <w:r>
        <w:rPr>
          <w:spacing w:val="-1"/>
        </w:rPr>
        <w:t>did</w:t>
      </w:r>
      <w:r>
        <w:rPr>
          <w:spacing w:val="-4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learn</w:t>
      </w:r>
      <w:r>
        <w:rPr>
          <w:spacing w:val="-4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rPr>
          <w:spacing w:val="-1"/>
        </w:rPr>
        <w:t>was</w:t>
      </w:r>
      <w:r>
        <w:rPr>
          <w:spacing w:val="-3"/>
        </w:rPr>
        <w:t xml:space="preserve"> </w:t>
      </w:r>
      <w:r>
        <w:rPr>
          <w:spacing w:val="-2"/>
        </w:rPr>
        <w:t>new?</w:t>
      </w:r>
    </w:p>
    <w:p w:rsidR="00C86749" w:rsidRDefault="00C86749">
      <w:pPr>
        <w:pStyle w:val="BodyText"/>
        <w:numPr>
          <w:ilvl w:val="0"/>
          <w:numId w:val="1"/>
        </w:numPr>
        <w:tabs>
          <w:tab w:val="left" w:pos="735"/>
        </w:tabs>
        <w:kinsoku w:val="0"/>
        <w:overflowPunct w:val="0"/>
        <w:spacing w:line="218" w:lineRule="exact"/>
      </w:pPr>
      <w:r>
        <w:t>What</w:t>
      </w:r>
      <w:r>
        <w:rPr>
          <w:spacing w:val="-6"/>
        </w:rPr>
        <w:t xml:space="preserve"> </w:t>
      </w:r>
      <w:r>
        <w:rPr>
          <w:spacing w:val="-1"/>
        </w:rPr>
        <w:t>did</w:t>
      </w:r>
      <w:r>
        <w:rPr>
          <w:spacing w:val="-5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learn</w:t>
      </w:r>
      <w:r>
        <w:rPr>
          <w:spacing w:val="-5"/>
        </w:rPr>
        <w:t xml:space="preserve"> </w:t>
      </w:r>
      <w:r>
        <w:t>that</w:t>
      </w:r>
      <w:r>
        <w:rPr>
          <w:spacing w:val="-6"/>
        </w:rPr>
        <w:t xml:space="preserve"> </w:t>
      </w:r>
      <w:r>
        <w:t>built</w:t>
      </w:r>
      <w:r>
        <w:rPr>
          <w:spacing w:val="-6"/>
        </w:rPr>
        <w:t xml:space="preserve"> </w:t>
      </w:r>
      <w:r>
        <w:rPr>
          <w:spacing w:val="-1"/>
        </w:rPr>
        <w:t>upon</w:t>
      </w:r>
      <w:r>
        <w:rPr>
          <w:spacing w:val="-4"/>
        </w:rPr>
        <w:t xml:space="preserve"> </w:t>
      </w:r>
      <w:r>
        <w:rPr>
          <w:spacing w:val="-1"/>
        </w:rPr>
        <w:t>previous</w:t>
      </w:r>
      <w:r>
        <w:rPr>
          <w:spacing w:val="-4"/>
        </w:rPr>
        <w:t xml:space="preserve"> </w:t>
      </w:r>
      <w:r>
        <w:t>learning?</w:t>
      </w:r>
    </w:p>
    <w:p w:rsidR="00C86749" w:rsidRDefault="00C86749">
      <w:pPr>
        <w:pStyle w:val="BodyText"/>
        <w:numPr>
          <w:ilvl w:val="0"/>
          <w:numId w:val="1"/>
        </w:numPr>
        <w:tabs>
          <w:tab w:val="left" w:pos="735"/>
        </w:tabs>
        <w:kinsoku w:val="0"/>
        <w:overflowPunct w:val="0"/>
        <w:spacing w:line="218" w:lineRule="exact"/>
      </w:pPr>
      <w:r>
        <w:t>What</w:t>
      </w:r>
      <w:r>
        <w:rPr>
          <w:spacing w:val="-7"/>
        </w:rPr>
        <w:t xml:space="preserve"> </w:t>
      </w:r>
      <w:r>
        <w:t>sort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thinking</w:t>
      </w:r>
      <w:r>
        <w:rPr>
          <w:spacing w:val="-4"/>
        </w:rPr>
        <w:t xml:space="preserve"> </w:t>
      </w:r>
      <w:r>
        <w:rPr>
          <w:spacing w:val="-1"/>
        </w:rPr>
        <w:t>did</w:t>
      </w:r>
      <w:r>
        <w:rPr>
          <w:spacing w:val="-4"/>
        </w:rPr>
        <w:t xml:space="preserve"> </w:t>
      </w:r>
      <w:r>
        <w:t>I</w:t>
      </w:r>
      <w:r>
        <w:rPr>
          <w:spacing w:val="-4"/>
        </w:rPr>
        <w:t xml:space="preserve"> </w:t>
      </w:r>
      <w:r>
        <w:rPr>
          <w:spacing w:val="-1"/>
        </w:rPr>
        <w:t>use?</w:t>
      </w:r>
    </w:p>
    <w:p w:rsidR="00C86749" w:rsidRDefault="00C86749">
      <w:pPr>
        <w:pStyle w:val="BodyText"/>
        <w:numPr>
          <w:ilvl w:val="0"/>
          <w:numId w:val="1"/>
        </w:numPr>
        <w:tabs>
          <w:tab w:val="left" w:pos="735"/>
        </w:tabs>
        <w:kinsoku w:val="0"/>
        <w:overflowPunct w:val="0"/>
        <w:spacing w:line="218" w:lineRule="exact"/>
      </w:pPr>
      <w:r>
        <w:t>Did</w:t>
      </w:r>
      <w:r>
        <w:rPr>
          <w:spacing w:val="-6"/>
        </w:rPr>
        <w:t xml:space="preserve"> </w:t>
      </w:r>
      <w:r>
        <w:rPr>
          <w:spacing w:val="-1"/>
        </w:rPr>
        <w:t>my</w:t>
      </w:r>
      <w:r>
        <w:rPr>
          <w:spacing w:val="-7"/>
        </w:rPr>
        <w:t xml:space="preserve"> </w:t>
      </w:r>
      <w:r>
        <w:t>group</w:t>
      </w:r>
      <w:r>
        <w:rPr>
          <w:spacing w:val="-5"/>
        </w:rPr>
        <w:t xml:space="preserve"> </w:t>
      </w:r>
      <w:r>
        <w:t>face</w:t>
      </w:r>
      <w:r>
        <w:rPr>
          <w:spacing w:val="-6"/>
        </w:rPr>
        <w:t xml:space="preserve"> </w:t>
      </w:r>
      <w:r>
        <w:t>any</w:t>
      </w:r>
      <w:r>
        <w:rPr>
          <w:spacing w:val="-7"/>
        </w:rPr>
        <w:t xml:space="preserve"> </w:t>
      </w:r>
      <w:r>
        <w:t>difficulties?</w:t>
      </w:r>
    </w:p>
    <w:p w:rsidR="00C86749" w:rsidRDefault="00C86749">
      <w:pPr>
        <w:pStyle w:val="BodyText"/>
        <w:numPr>
          <w:ilvl w:val="0"/>
          <w:numId w:val="1"/>
        </w:numPr>
        <w:tabs>
          <w:tab w:val="left" w:pos="735"/>
        </w:tabs>
        <w:kinsoku w:val="0"/>
        <w:overflowPunct w:val="0"/>
        <w:spacing w:line="218" w:lineRule="exact"/>
      </w:pPr>
      <w:r>
        <w:rPr>
          <w:spacing w:val="-1"/>
        </w:rPr>
        <w:t>How</w:t>
      </w:r>
      <w:r>
        <w:rPr>
          <w:spacing w:val="-7"/>
        </w:rPr>
        <w:t xml:space="preserve"> </w:t>
      </w:r>
      <w:r>
        <w:t>did</w:t>
      </w:r>
      <w:r>
        <w:rPr>
          <w:spacing w:val="-6"/>
        </w:rPr>
        <w:t xml:space="preserve"> </w:t>
      </w:r>
      <w:r>
        <w:rPr>
          <w:spacing w:val="-1"/>
        </w:rPr>
        <w:t>we</w:t>
      </w:r>
      <w:r>
        <w:rPr>
          <w:spacing w:val="-5"/>
        </w:rPr>
        <w:t xml:space="preserve"> </w:t>
      </w:r>
      <w:r>
        <w:rPr>
          <w:spacing w:val="-1"/>
        </w:rPr>
        <w:t>overcome</w:t>
      </w:r>
      <w:r>
        <w:rPr>
          <w:spacing w:val="-6"/>
        </w:rPr>
        <w:t xml:space="preserve"> </w:t>
      </w:r>
      <w:r>
        <w:t>them?</w:t>
      </w:r>
    </w:p>
    <w:p w:rsidR="00C86749" w:rsidRDefault="00C86749">
      <w:pPr>
        <w:pStyle w:val="BodyText"/>
        <w:numPr>
          <w:ilvl w:val="0"/>
          <w:numId w:val="1"/>
        </w:numPr>
        <w:tabs>
          <w:tab w:val="left" w:pos="735"/>
        </w:tabs>
        <w:kinsoku w:val="0"/>
        <w:overflowPunct w:val="0"/>
        <w:spacing w:before="5" w:line="220" w:lineRule="auto"/>
        <w:ind w:right="934"/>
      </w:pPr>
      <w:r>
        <w:t>What</w:t>
      </w:r>
      <w:r>
        <w:rPr>
          <w:spacing w:val="-8"/>
        </w:rPr>
        <w:t xml:space="preserve"> </w:t>
      </w:r>
      <w:r>
        <w:t>sort</w:t>
      </w:r>
      <w:r>
        <w:rPr>
          <w:spacing w:val="-6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rPr>
          <w:spacing w:val="-1"/>
        </w:rPr>
        <w:t>skills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rPr>
          <w:spacing w:val="-1"/>
        </w:rPr>
        <w:t>engineers</w:t>
      </w:r>
      <w:r>
        <w:rPr>
          <w:spacing w:val="-4"/>
        </w:rPr>
        <w:t xml:space="preserve"> </w:t>
      </w:r>
      <w:r>
        <w:t>use</w:t>
      </w:r>
      <w:r>
        <w:rPr>
          <w:spacing w:val="-5"/>
        </w:rPr>
        <w:t xml:space="preserve"> </w:t>
      </w:r>
      <w:r>
        <w:rPr>
          <w:spacing w:val="-1"/>
        </w:rPr>
        <w:t>when</w:t>
      </w:r>
      <w:r>
        <w:rPr>
          <w:spacing w:val="-4"/>
        </w:rPr>
        <w:t xml:space="preserve"> </w:t>
      </w:r>
      <w:r>
        <w:t>working</w:t>
      </w:r>
      <w:r>
        <w:rPr>
          <w:spacing w:val="35"/>
          <w:w w:val="99"/>
        </w:rPr>
        <w:t xml:space="preserve"> </w:t>
      </w:r>
      <w:r>
        <w:t>with</w:t>
      </w:r>
      <w:r>
        <w:rPr>
          <w:spacing w:val="-16"/>
        </w:rPr>
        <w:t xml:space="preserve"> </w:t>
      </w:r>
      <w:r>
        <w:t>communities?</w:t>
      </w:r>
    </w:p>
    <w:sectPr w:rsidR="00C86749">
      <w:type w:val="continuous"/>
      <w:pgSz w:w="16840" w:h="11910" w:orient="landscape"/>
      <w:pgMar w:top="1980" w:right="0" w:bottom="1340" w:left="0" w:header="720" w:footer="720" w:gutter="0"/>
      <w:cols w:num="3" w:space="720" w:equalWidth="0">
        <w:col w:w="5560" w:space="40"/>
        <w:col w:w="5317" w:space="40"/>
        <w:col w:w="5883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6749" w:rsidRDefault="00C86749">
      <w:r>
        <w:separator/>
      </w:r>
    </w:p>
  </w:endnote>
  <w:endnote w:type="continuationSeparator" w:id="0">
    <w:p w:rsidR="00C86749" w:rsidRDefault="00C867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599" w:rsidRDefault="00A1359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6749" w:rsidRDefault="006634BC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0" allowOverlap="1">
              <wp:simplePos x="0" y="0"/>
              <wp:positionH relativeFrom="page">
                <wp:posOffset>0</wp:posOffset>
              </wp:positionH>
              <wp:positionV relativeFrom="page">
                <wp:posOffset>6701155</wp:posOffset>
              </wp:positionV>
              <wp:extent cx="10693400" cy="863600"/>
              <wp:effectExtent l="0" t="0" r="0" b="0"/>
              <wp:wrapNone/>
              <wp:docPr id="2" name="Rectangl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0693400" cy="863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86749" w:rsidRDefault="00C86749">
                          <w:pPr>
                            <w:widowControl/>
                            <w:autoSpaceDE/>
                            <w:autoSpaceDN/>
                            <w:adjustRightInd/>
                            <w:spacing w:line="1360" w:lineRule="atLeast"/>
                          </w:pPr>
                        </w:p>
                        <w:p w:rsidR="00C86749" w:rsidRDefault="00C86749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6" o:spid="_x0000_s1051" style="position:absolute;margin-left:0;margin-top:527.65pt;width:842pt;height:6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" o:allowincell="f" filled="f" stroked="f">
              <v:textbox inset="0,0,0,0">
                <w:txbxContent>
                  <w:p w:rsidR="00C86749" w:rsidRDefault="00C86749">
                    <w:pPr>
                      <w:widowControl/>
                      <w:autoSpaceDE/>
                      <w:autoSpaceDN/>
                      <w:adjustRightInd/>
                      <w:spacing w:line="1360" w:lineRule="atLeast"/>
                    </w:pPr>
                  </w:p>
                  <w:p w:rsidR="00C86749" w:rsidRDefault="00C86749"/>
                </w:txbxContent>
              </v:textbox>
              <w10:wrap anchorx="page" anchory="pag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599" w:rsidRDefault="00A13599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6749" w:rsidRDefault="006634BC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1" locked="0" layoutInCell="0" allowOverlap="1">
              <wp:simplePos x="0" y="0"/>
              <wp:positionH relativeFrom="page">
                <wp:posOffset>0</wp:posOffset>
              </wp:positionH>
              <wp:positionV relativeFrom="page">
                <wp:posOffset>6701155</wp:posOffset>
              </wp:positionV>
              <wp:extent cx="10693400" cy="863600"/>
              <wp:effectExtent l="0" t="0" r="0" b="0"/>
              <wp:wrapNone/>
              <wp:docPr id="1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0693400" cy="863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86749" w:rsidRDefault="006634BC">
                          <w:pPr>
                            <w:widowControl/>
                            <w:autoSpaceDE/>
                            <w:autoSpaceDN/>
                            <w:adjustRightInd/>
                            <w:spacing w:line="1360" w:lineRule="atLeast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>
                                <wp:extent cx="10696575" cy="857250"/>
                                <wp:effectExtent l="0" t="0" r="9525" b="0"/>
                                <wp:docPr id="14" name="Picture 1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0696575" cy="8572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C86749" w:rsidRDefault="00C86749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7" o:spid="_x0000_s1052" style="position:absolute;margin-left:0;margin-top:527.65pt;width:842pt;height:68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" o:allowincell="f" filled="f" stroked="f">
              <v:textbox inset="0,0,0,0">
                <w:txbxContent>
                  <w:p w:rsidR="00C86749" w:rsidRDefault="006634BC">
                    <w:pPr>
                      <w:widowControl/>
                      <w:autoSpaceDE/>
                      <w:autoSpaceDN/>
                      <w:adjustRightInd/>
                      <w:spacing w:line="13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0696575" cy="857250"/>
                          <wp:effectExtent l="0" t="0" r="9525" b="0"/>
                          <wp:docPr id="14" name="Picture 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96575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C86749" w:rsidRDefault="00C86749"/>
                </w:txbxContent>
              </v:textbox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6749" w:rsidRDefault="00C86749">
      <w:r>
        <w:separator/>
      </w:r>
    </w:p>
  </w:footnote>
  <w:footnote w:type="continuationSeparator" w:id="0">
    <w:p w:rsidR="00C86749" w:rsidRDefault="00C8674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599" w:rsidRDefault="00A1359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6749" w:rsidRDefault="006634BC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5680" behindDoc="1" locked="0" layoutInCell="0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0692765" cy="1260475"/>
              <wp:effectExtent l="0" t="0" r="0" b="0"/>
              <wp:wrapNone/>
              <wp:docPr id="5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692765" cy="1260475"/>
                        <a:chOff x="0" y="0"/>
                        <a:chExt cx="16839" cy="1985"/>
                      </a:xfrm>
                    </wpg:grpSpPr>
                    <wps:wsp>
                      <wps:cNvPr id="6" name="Rectangle 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840" cy="1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86749" w:rsidRDefault="006634BC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98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696575" cy="1257300"/>
                                  <wp:effectExtent l="0" t="0" r="9525" b="0"/>
                                  <wp:docPr id="12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96575" cy="1257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86749" w:rsidRDefault="00C86749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7" name="Rectangle 3"/>
                      <wps:cNvSpPr>
                        <a:spLocks/>
                      </wps:cNvSpPr>
                      <wps:spPr bwMode="auto">
                        <a:xfrm>
                          <a:off x="7605" y="970"/>
                          <a:ext cx="8490" cy="85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" o:spid="_x0000_s1046" style="position:absolute;margin-left:0;margin-top:0;width:841.95pt;height:99.25pt;z-index:-251660800;mso-position-horizontal-relative:page;mso-position-vertical-relative:page" coordsize="16839,1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" o:allowincell="f">
              <v:rect id="Rectangle 2" o:spid="_x0000_s1047" style="position:absolute;width:16840;height:19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kItcIA&#10;AADaAAAADwAAAGRycy9kb3ducmV2LnhtbESPzarCMBSE94LvEI7gTlNdiFajiD/o8l4V1N2hObbF&#10;5qQ00db79DeC4HKYmW+Y2aIxhXhS5XLLCgb9CARxYnXOqYLTcdsbg3AeWWNhmRS8yMFi3m7NMNa2&#10;5l96HnwqAoRdjAoy78tYSpdkZND1bUkcvJutDPogq1TqCusAN4UcRtFIGsw5LGRY0iqj5H54GAW7&#10;cbm87O1fnRab6+78c56sjxOvVLfTLKcgPDX+G/6091rBCN5Xwg2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qQi1wgAAANoAAAAPAAAAAAAAAAAAAAAAAJgCAABkcnMvZG93&#10;bnJldi54bWxQSwUGAAAAAAQABAD1AAAAhwMAAAAA&#10;" filled="f" stroked="f">
                <v:textbox inset="0,0,0,0">
                  <w:txbxContent>
                    <w:p w:rsidR="00C86749" w:rsidRDefault="006634BC">
                      <w:pPr>
                        <w:widowControl/>
                        <w:autoSpaceDE/>
                        <w:autoSpaceDN/>
                        <w:adjustRightInd/>
                        <w:spacing w:line="198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696575" cy="1257300"/>
                            <wp:effectExtent l="0" t="0" r="9525" b="0"/>
                            <wp:docPr id="12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96575" cy="12573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86749" w:rsidRDefault="00C86749"/>
                  </w:txbxContent>
                </v:textbox>
              </v:rect>
              <v:rect id="Rectangle 3" o:spid="_x0000_s1048" style="position:absolute;left:7605;top:970;width:8490;height:8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oTfcQA&#10;AADaAAAADwAAAGRycy9kb3ducmV2LnhtbESPQWuDQBSE74X+h+UVemvWFNoE6xpCINIWLya55PZ0&#10;X1XivhV3q+bfZwuFHIeZ+YZJNrPpxEiDay0rWC4iEMSV1S3XCk7H/csahPPIGjvLpOBKDjbp40OC&#10;sbYTFzQefC0ChF2MChrv+1hKVzVk0C1sTxy8HzsY9EEOtdQDTgFuOvkaRe/SYMthocGedg1Vl8Ov&#10;UVB+5YXPvk/ZuC7rvrPleZnbN6Wen+btBwhPs7+H/9ufWsEK/q6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qE33EAAAA2gAAAA8AAAAAAAAAAAAAAAAAmAIAAGRycy9k&#10;b3ducmV2LnhtbFBLBQYAAAAABAAEAPUAAACJAwAAAAA=&#10;" stroked="f">
                <v:path arrowok="t"/>
              </v:rect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1" locked="0" layoutInCell="0" allowOverlap="1">
              <wp:simplePos x="0" y="0"/>
              <wp:positionH relativeFrom="page">
                <wp:posOffset>9999345</wp:posOffset>
              </wp:positionH>
              <wp:positionV relativeFrom="page">
                <wp:posOffset>375285</wp:posOffset>
              </wp:positionV>
              <wp:extent cx="128905" cy="165735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890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86749" w:rsidRDefault="00C86749">
                          <w:pPr>
                            <w:kinsoku w:val="0"/>
                            <w:overflowPunct w:val="0"/>
                            <w:spacing w:line="246" w:lineRule="exact"/>
                            <w:ind w:left="40"/>
                            <w:rPr>
                              <w:rFonts w:ascii="Arial" w:hAnsi="Arial" w:cs="Arial"/>
                              <w:color w:val="000000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 w:cs="Arial"/>
                              <w:color w:val="818181"/>
                              <w:sz w:val="22"/>
                              <w:szCs w:val="22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818181"/>
                              <w:sz w:val="22"/>
                              <w:szCs w:val="22"/>
                            </w:rPr>
                            <w:instrText xml:space="preserve"> PAGE </w:instrText>
                          </w:r>
                          <w:r>
                            <w:rPr>
                              <w:rFonts w:ascii="Arial" w:hAnsi="Arial" w:cs="Arial"/>
                              <w:color w:val="818181"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DD6BBC">
                            <w:rPr>
                              <w:rFonts w:ascii="Arial" w:hAnsi="Arial" w:cs="Arial"/>
                              <w:noProof/>
                              <w:color w:val="818181"/>
                              <w:sz w:val="22"/>
                              <w:szCs w:val="22"/>
                            </w:rPr>
                            <w:t>1</w:t>
                          </w:r>
                          <w:r>
                            <w:rPr>
                              <w:rFonts w:ascii="Arial" w:hAnsi="Arial" w:cs="Arial"/>
                              <w:color w:val="818181"/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49" type="#_x0000_t202" style="position:absolute;margin-left:787.35pt;margin-top:29.55pt;width:10.15pt;height:13.05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+8rgIAAK8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" o:allowincell="f" filled="f" stroked="f">
              <v:textbox inset="0,0,0,0">
                <w:txbxContent>
                  <w:p w:rsidR="00C86749" w:rsidRDefault="00C86749">
                    <w:pPr>
                      <w:kinsoku w:val="0"/>
                      <w:overflowPunct w:val="0"/>
                      <w:spacing w:line="246" w:lineRule="exact"/>
                      <w:ind w:left="40"/>
                      <w:rPr>
                        <w:rFonts w:ascii="Arial" w:hAnsi="Arial" w:cs="Arial"/>
                        <w:color w:val="000000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color w:val="818181"/>
                        <w:sz w:val="22"/>
                        <w:szCs w:val="22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818181"/>
                        <w:sz w:val="22"/>
                        <w:szCs w:val="22"/>
                      </w:rPr>
                      <w:instrText xml:space="preserve"> PAGE </w:instrText>
                    </w:r>
                    <w:r>
                      <w:rPr>
                        <w:rFonts w:ascii="Arial" w:hAnsi="Arial" w:cs="Arial"/>
                        <w:color w:val="818181"/>
                        <w:sz w:val="22"/>
                        <w:szCs w:val="22"/>
                      </w:rPr>
                      <w:fldChar w:fldCharType="separate"/>
                    </w:r>
                    <w:r w:rsidR="00DD6BBC">
                      <w:rPr>
                        <w:rFonts w:ascii="Arial" w:hAnsi="Arial" w:cs="Arial"/>
                        <w:noProof/>
                        <w:color w:val="818181"/>
                        <w:sz w:val="22"/>
                        <w:szCs w:val="22"/>
                      </w:rPr>
                      <w:t>1</w:t>
                    </w:r>
                    <w:r>
                      <w:rPr>
                        <w:rFonts w:ascii="Arial" w:hAnsi="Arial" w:cs="Arial"/>
                        <w:color w:val="818181"/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0" allowOverlap="1">
              <wp:simplePos x="0" y="0"/>
              <wp:positionH relativeFrom="page">
                <wp:posOffset>5380990</wp:posOffset>
              </wp:positionH>
              <wp:positionV relativeFrom="page">
                <wp:posOffset>671195</wp:posOffset>
              </wp:positionV>
              <wp:extent cx="4756785" cy="41783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5678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86749" w:rsidRDefault="00C86749">
                          <w:pPr>
                            <w:kinsoku w:val="0"/>
                            <w:overflowPunct w:val="0"/>
                            <w:spacing w:line="224" w:lineRule="exact"/>
                            <w:ind w:left="3912"/>
                            <w:rPr>
                              <w:rFonts w:ascii="Arial" w:hAnsi="Arial" w:cs="Arial"/>
                              <w:color w:val="00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color w:val="9A9A9A"/>
                              <w:spacing w:val="-1"/>
                              <w:sz w:val="20"/>
                              <w:szCs w:val="20"/>
                            </w:rPr>
                            <w:t>Renewables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z w:val="20"/>
                              <w:szCs w:val="20"/>
                            </w:rPr>
                            <w:t>→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z w:val="20"/>
                              <w:szCs w:val="20"/>
                            </w:rPr>
                            <w:t>Focus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pacing w:val="-1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pacing w:val="-1"/>
                              <w:sz w:val="20"/>
                              <w:szCs w:val="20"/>
                            </w:rPr>
                            <w:t>Social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9A9A9A"/>
                              <w:spacing w:val="-1"/>
                              <w:sz w:val="20"/>
                              <w:szCs w:val="20"/>
                            </w:rPr>
                            <w:t>Studies</w:t>
                          </w:r>
                        </w:p>
                        <w:p w:rsidR="00C86749" w:rsidRDefault="00C86749">
                          <w:pPr>
                            <w:kinsoku w:val="0"/>
                            <w:overflowPunct w:val="0"/>
                            <w:spacing w:before="30"/>
                            <w:ind w:left="20"/>
                            <w:rPr>
                              <w:rFonts w:ascii="Arial" w:hAnsi="Arial" w:cs="Arial"/>
                              <w:color w:val="000000"/>
                              <w:sz w:val="34"/>
                              <w:szCs w:val="34"/>
                            </w:rPr>
                          </w:pPr>
                          <w:r>
                            <w:rPr>
                              <w:rFonts w:ascii="Arial" w:hAnsi="Arial" w:cs="Arial"/>
                              <w:color w:val="003366"/>
                              <w:sz w:val="34"/>
                              <w:szCs w:val="34"/>
                            </w:rPr>
                            <w:t>The</w:t>
                          </w:r>
                          <w:r>
                            <w:rPr>
                              <w:rFonts w:ascii="Arial" w:hAnsi="Arial" w:cs="Arial"/>
                              <w:color w:val="003366"/>
                              <w:spacing w:val="-1"/>
                              <w:sz w:val="34"/>
                              <w:szCs w:val="34"/>
                            </w:rPr>
                            <w:t xml:space="preserve"> Island</w:t>
                          </w:r>
                          <w:r>
                            <w:rPr>
                              <w:rFonts w:ascii="Arial" w:hAnsi="Arial" w:cs="Arial"/>
                              <w:color w:val="003366"/>
                              <w:spacing w:val="-4"/>
                              <w:sz w:val="34"/>
                              <w:szCs w:val="34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003366"/>
                              <w:sz w:val="34"/>
                              <w:szCs w:val="34"/>
                            </w:rPr>
                            <w:t>is</w:t>
                          </w:r>
                          <w:r>
                            <w:rPr>
                              <w:rFonts w:ascii="Arial" w:hAnsi="Arial" w:cs="Arial"/>
                              <w:color w:val="003366"/>
                              <w:spacing w:val="-1"/>
                              <w:sz w:val="34"/>
                              <w:szCs w:val="34"/>
                            </w:rPr>
                            <w:t xml:space="preserve"> Going Renewable</w:t>
                          </w:r>
                          <w:r>
                            <w:rPr>
                              <w:rFonts w:ascii="Arial" w:hAnsi="Arial" w:cs="Arial"/>
                              <w:color w:val="003366"/>
                              <w:spacing w:val="-2"/>
                              <w:sz w:val="34"/>
                              <w:szCs w:val="34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003366"/>
                              <w:sz w:val="34"/>
                              <w:szCs w:val="34"/>
                            </w:rPr>
                            <w:t>Learning</w:t>
                          </w:r>
                          <w:r>
                            <w:rPr>
                              <w:rFonts w:ascii="Arial" w:hAnsi="Arial" w:cs="Arial"/>
                              <w:color w:val="003366"/>
                              <w:spacing w:val="-1"/>
                              <w:sz w:val="34"/>
                              <w:szCs w:val="34"/>
                            </w:rPr>
                            <w:t xml:space="preserve"> Journey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50" type="#_x0000_t202" style="position:absolute;margin-left:423.7pt;margin-top:52.85pt;width:374.55pt;height:32.9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Ge1tAIAALA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" o:allowincell="f" filled="f" stroked="f">
              <v:textbox inset="0,0,0,0">
                <w:txbxContent>
                  <w:p w:rsidR="00C86749" w:rsidRDefault="00C86749">
                    <w:pPr>
                      <w:kinsoku w:val="0"/>
                      <w:overflowPunct w:val="0"/>
                      <w:spacing w:line="224" w:lineRule="exact"/>
                      <w:ind w:left="3912"/>
                      <w:rPr>
                        <w:rFonts w:ascii="Arial" w:hAnsi="Arial" w:cs="Arial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color w:val="9A9A9A"/>
                        <w:spacing w:val="-1"/>
                        <w:sz w:val="20"/>
                        <w:szCs w:val="20"/>
                      </w:rPr>
                      <w:t>Renewables</w:t>
                    </w:r>
                    <w:r>
                      <w:rPr>
                        <w:rFonts w:ascii="Arial" w:hAnsi="Arial" w:cs="Arial"/>
                        <w:color w:val="9A9A9A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9A9A9A"/>
                        <w:sz w:val="20"/>
                        <w:szCs w:val="20"/>
                      </w:rPr>
                      <w:t>→</w:t>
                    </w:r>
                    <w:r>
                      <w:rPr>
                        <w:rFonts w:ascii="Arial" w:hAnsi="Arial" w:cs="Arial"/>
                        <w:color w:val="9A9A9A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9A9A9A"/>
                        <w:sz w:val="20"/>
                        <w:szCs w:val="20"/>
                      </w:rPr>
                      <w:t>Focus</w:t>
                    </w:r>
                    <w:r>
                      <w:rPr>
                        <w:rFonts w:ascii="Arial" w:hAnsi="Arial" w:cs="Arial"/>
                        <w:color w:val="9A9A9A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9A9A9A"/>
                        <w:spacing w:val="-1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hAnsi="Arial" w:cs="Arial"/>
                        <w:color w:val="9A9A9A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9A9A9A"/>
                        <w:spacing w:val="-1"/>
                        <w:sz w:val="20"/>
                        <w:szCs w:val="20"/>
                      </w:rPr>
                      <w:t>Social</w:t>
                    </w:r>
                    <w:r>
                      <w:rPr>
                        <w:rFonts w:ascii="Arial" w:hAnsi="Arial" w:cs="Arial"/>
                        <w:color w:val="9A9A9A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9A9A9A"/>
                        <w:spacing w:val="-1"/>
                        <w:sz w:val="20"/>
                        <w:szCs w:val="20"/>
                      </w:rPr>
                      <w:t>Studies</w:t>
                    </w:r>
                  </w:p>
                  <w:p w:rsidR="00C86749" w:rsidRDefault="00C86749">
                    <w:pPr>
                      <w:kinsoku w:val="0"/>
                      <w:overflowPunct w:val="0"/>
                      <w:spacing w:before="30"/>
                      <w:ind w:left="20"/>
                      <w:rPr>
                        <w:rFonts w:ascii="Arial" w:hAnsi="Arial" w:cs="Arial"/>
                        <w:color w:val="000000"/>
                        <w:sz w:val="34"/>
                        <w:szCs w:val="34"/>
                      </w:rPr>
                    </w:pPr>
                    <w:r>
                      <w:rPr>
                        <w:rFonts w:ascii="Arial" w:hAnsi="Arial" w:cs="Arial"/>
                        <w:color w:val="003366"/>
                        <w:sz w:val="34"/>
                        <w:szCs w:val="34"/>
                      </w:rPr>
                      <w:t>The</w:t>
                    </w:r>
                    <w:r>
                      <w:rPr>
                        <w:rFonts w:ascii="Arial" w:hAnsi="Arial" w:cs="Arial"/>
                        <w:color w:val="003366"/>
                        <w:spacing w:val="-1"/>
                        <w:sz w:val="34"/>
                        <w:szCs w:val="34"/>
                      </w:rPr>
                      <w:t xml:space="preserve"> Island</w:t>
                    </w:r>
                    <w:r>
                      <w:rPr>
                        <w:rFonts w:ascii="Arial" w:hAnsi="Arial" w:cs="Arial"/>
                        <w:color w:val="003366"/>
                        <w:spacing w:val="-4"/>
                        <w:sz w:val="34"/>
                        <w:szCs w:val="34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003366"/>
                        <w:sz w:val="34"/>
                        <w:szCs w:val="34"/>
                      </w:rPr>
                      <w:t>is</w:t>
                    </w:r>
                    <w:r>
                      <w:rPr>
                        <w:rFonts w:ascii="Arial" w:hAnsi="Arial" w:cs="Arial"/>
                        <w:color w:val="003366"/>
                        <w:spacing w:val="-1"/>
                        <w:sz w:val="34"/>
                        <w:szCs w:val="34"/>
                      </w:rPr>
                      <w:t xml:space="preserve"> Going Renewable</w:t>
                    </w:r>
                    <w:r>
                      <w:rPr>
                        <w:rFonts w:ascii="Arial" w:hAnsi="Arial" w:cs="Arial"/>
                        <w:color w:val="003366"/>
                        <w:spacing w:val="-2"/>
                        <w:sz w:val="34"/>
                        <w:szCs w:val="34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003366"/>
                        <w:sz w:val="34"/>
                        <w:szCs w:val="34"/>
                      </w:rPr>
                      <w:t>Learning</w:t>
                    </w:r>
                    <w:r>
                      <w:rPr>
                        <w:rFonts w:ascii="Arial" w:hAnsi="Arial" w:cs="Arial"/>
                        <w:color w:val="003366"/>
                        <w:spacing w:val="-1"/>
                        <w:sz w:val="34"/>
                        <w:szCs w:val="34"/>
                      </w:rPr>
                      <w:t xml:space="preserve"> Journey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599" w:rsidRDefault="00A1359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o"/>
      <w:lvlJc w:val="left"/>
      <w:pPr>
        <w:ind w:left="1245" w:hanging="221"/>
      </w:pPr>
      <w:rPr>
        <w:rFonts w:ascii="Courier New" w:hAnsi="Courier New"/>
        <w:b w:val="0"/>
        <w:w w:val="99"/>
        <w:sz w:val="20"/>
      </w:rPr>
    </w:lvl>
    <w:lvl w:ilvl="1">
      <w:numFmt w:val="bullet"/>
      <w:lvlText w:val="•"/>
      <w:lvlJc w:val="left"/>
      <w:pPr>
        <w:ind w:left="1659" w:hanging="221"/>
      </w:pPr>
    </w:lvl>
    <w:lvl w:ilvl="2">
      <w:numFmt w:val="bullet"/>
      <w:lvlText w:val="•"/>
      <w:lvlJc w:val="left"/>
      <w:pPr>
        <w:ind w:left="2074" w:hanging="221"/>
      </w:pPr>
    </w:lvl>
    <w:lvl w:ilvl="3">
      <w:numFmt w:val="bullet"/>
      <w:lvlText w:val="•"/>
      <w:lvlJc w:val="left"/>
      <w:pPr>
        <w:ind w:left="2488" w:hanging="221"/>
      </w:pPr>
    </w:lvl>
    <w:lvl w:ilvl="4">
      <w:numFmt w:val="bullet"/>
      <w:lvlText w:val="•"/>
      <w:lvlJc w:val="left"/>
      <w:pPr>
        <w:ind w:left="2902" w:hanging="221"/>
      </w:pPr>
    </w:lvl>
    <w:lvl w:ilvl="5">
      <w:numFmt w:val="bullet"/>
      <w:lvlText w:val="•"/>
      <w:lvlJc w:val="left"/>
      <w:pPr>
        <w:ind w:left="3316" w:hanging="221"/>
      </w:pPr>
    </w:lvl>
    <w:lvl w:ilvl="6">
      <w:numFmt w:val="bullet"/>
      <w:lvlText w:val="•"/>
      <w:lvlJc w:val="left"/>
      <w:pPr>
        <w:ind w:left="3730" w:hanging="221"/>
      </w:pPr>
    </w:lvl>
    <w:lvl w:ilvl="7">
      <w:numFmt w:val="bullet"/>
      <w:lvlText w:val="•"/>
      <w:lvlJc w:val="left"/>
      <w:pPr>
        <w:ind w:left="4145" w:hanging="221"/>
      </w:pPr>
    </w:lvl>
    <w:lvl w:ilvl="8">
      <w:numFmt w:val="bullet"/>
      <w:lvlText w:val="•"/>
      <w:lvlJc w:val="left"/>
      <w:pPr>
        <w:ind w:left="4559" w:hanging="221"/>
      </w:pPr>
    </w:lvl>
  </w:abstractNum>
  <w:abstractNum w:abstractNumId="1">
    <w:nsid w:val="00000403"/>
    <w:multiLevelType w:val="multilevel"/>
    <w:tmpl w:val="00000886"/>
    <w:lvl w:ilvl="0">
      <w:numFmt w:val="bullet"/>
      <w:lvlText w:val="o"/>
      <w:lvlJc w:val="left"/>
      <w:pPr>
        <w:ind w:left="960" w:hanging="226"/>
      </w:pPr>
      <w:rPr>
        <w:rFonts w:ascii="Courier New" w:hAnsi="Courier New"/>
        <w:b w:val="0"/>
        <w:w w:val="99"/>
        <w:sz w:val="19"/>
      </w:rPr>
    </w:lvl>
    <w:lvl w:ilvl="1">
      <w:numFmt w:val="bullet"/>
      <w:lvlText w:val="•"/>
      <w:lvlJc w:val="left"/>
      <w:pPr>
        <w:ind w:left="1382" w:hanging="226"/>
      </w:pPr>
    </w:lvl>
    <w:lvl w:ilvl="2">
      <w:numFmt w:val="bullet"/>
      <w:lvlText w:val="•"/>
      <w:lvlJc w:val="left"/>
      <w:pPr>
        <w:ind w:left="1803" w:hanging="226"/>
      </w:pPr>
    </w:lvl>
    <w:lvl w:ilvl="3">
      <w:numFmt w:val="bullet"/>
      <w:lvlText w:val="•"/>
      <w:lvlJc w:val="left"/>
      <w:pPr>
        <w:ind w:left="2224" w:hanging="226"/>
      </w:pPr>
    </w:lvl>
    <w:lvl w:ilvl="4">
      <w:numFmt w:val="bullet"/>
      <w:lvlText w:val="•"/>
      <w:lvlJc w:val="left"/>
      <w:pPr>
        <w:ind w:left="2645" w:hanging="226"/>
      </w:pPr>
    </w:lvl>
    <w:lvl w:ilvl="5">
      <w:numFmt w:val="bullet"/>
      <w:lvlText w:val="•"/>
      <w:lvlJc w:val="left"/>
      <w:pPr>
        <w:ind w:left="3066" w:hanging="226"/>
      </w:pPr>
    </w:lvl>
    <w:lvl w:ilvl="6">
      <w:numFmt w:val="bullet"/>
      <w:lvlText w:val="•"/>
      <w:lvlJc w:val="left"/>
      <w:pPr>
        <w:ind w:left="3488" w:hanging="226"/>
      </w:pPr>
    </w:lvl>
    <w:lvl w:ilvl="7">
      <w:numFmt w:val="bullet"/>
      <w:lvlText w:val="•"/>
      <w:lvlJc w:val="left"/>
      <w:pPr>
        <w:ind w:left="3909" w:hanging="226"/>
      </w:pPr>
    </w:lvl>
    <w:lvl w:ilvl="8">
      <w:numFmt w:val="bullet"/>
      <w:lvlText w:val="•"/>
      <w:lvlJc w:val="left"/>
      <w:pPr>
        <w:ind w:left="4330" w:hanging="226"/>
      </w:pPr>
    </w:lvl>
  </w:abstractNum>
  <w:abstractNum w:abstractNumId="2">
    <w:nsid w:val="00000404"/>
    <w:multiLevelType w:val="multilevel"/>
    <w:tmpl w:val="00000887"/>
    <w:lvl w:ilvl="0">
      <w:numFmt w:val="bullet"/>
      <w:lvlText w:val="o"/>
      <w:lvlJc w:val="left"/>
      <w:pPr>
        <w:ind w:left="956" w:hanging="221"/>
      </w:pPr>
      <w:rPr>
        <w:rFonts w:ascii="Courier New" w:hAnsi="Courier New"/>
        <w:b w:val="0"/>
        <w:w w:val="99"/>
        <w:sz w:val="20"/>
      </w:rPr>
    </w:lvl>
    <w:lvl w:ilvl="1">
      <w:numFmt w:val="bullet"/>
      <w:lvlText w:val="•"/>
      <w:lvlJc w:val="left"/>
      <w:pPr>
        <w:ind w:left="1377" w:hanging="221"/>
      </w:pPr>
    </w:lvl>
    <w:lvl w:ilvl="2">
      <w:numFmt w:val="bullet"/>
      <w:lvlText w:val="•"/>
      <w:lvlJc w:val="left"/>
      <w:pPr>
        <w:ind w:left="1799" w:hanging="221"/>
      </w:pPr>
    </w:lvl>
    <w:lvl w:ilvl="3">
      <w:numFmt w:val="bullet"/>
      <w:lvlText w:val="•"/>
      <w:lvlJc w:val="left"/>
      <w:pPr>
        <w:ind w:left="2221" w:hanging="221"/>
      </w:pPr>
    </w:lvl>
    <w:lvl w:ilvl="4">
      <w:numFmt w:val="bullet"/>
      <w:lvlText w:val="•"/>
      <w:lvlJc w:val="left"/>
      <w:pPr>
        <w:ind w:left="2642" w:hanging="221"/>
      </w:pPr>
    </w:lvl>
    <w:lvl w:ilvl="5">
      <w:numFmt w:val="bullet"/>
      <w:lvlText w:val="•"/>
      <w:lvlJc w:val="left"/>
      <w:pPr>
        <w:ind w:left="3064" w:hanging="221"/>
      </w:pPr>
    </w:lvl>
    <w:lvl w:ilvl="6">
      <w:numFmt w:val="bullet"/>
      <w:lvlText w:val="•"/>
      <w:lvlJc w:val="left"/>
      <w:pPr>
        <w:ind w:left="3486" w:hanging="221"/>
      </w:pPr>
    </w:lvl>
    <w:lvl w:ilvl="7">
      <w:numFmt w:val="bullet"/>
      <w:lvlText w:val="•"/>
      <w:lvlJc w:val="left"/>
      <w:pPr>
        <w:ind w:left="3907" w:hanging="221"/>
      </w:pPr>
    </w:lvl>
    <w:lvl w:ilvl="8">
      <w:numFmt w:val="bullet"/>
      <w:lvlText w:val="•"/>
      <w:lvlJc w:val="left"/>
      <w:pPr>
        <w:ind w:left="4329" w:hanging="221"/>
      </w:pPr>
    </w:lvl>
  </w:abstractNum>
  <w:abstractNum w:abstractNumId="3">
    <w:nsid w:val="00000405"/>
    <w:multiLevelType w:val="multilevel"/>
    <w:tmpl w:val="00000888"/>
    <w:lvl w:ilvl="0">
      <w:numFmt w:val="bullet"/>
      <w:lvlText w:val="o"/>
      <w:lvlJc w:val="left"/>
      <w:pPr>
        <w:ind w:left="788" w:hanging="221"/>
      </w:pPr>
      <w:rPr>
        <w:rFonts w:ascii="Courier New" w:hAnsi="Courier New"/>
        <w:b w:val="0"/>
        <w:w w:val="99"/>
        <w:sz w:val="20"/>
      </w:rPr>
    </w:lvl>
    <w:lvl w:ilvl="1">
      <w:numFmt w:val="bullet"/>
      <w:lvlText w:val="•"/>
      <w:lvlJc w:val="left"/>
      <w:pPr>
        <w:ind w:left="1328" w:hanging="221"/>
      </w:pPr>
    </w:lvl>
    <w:lvl w:ilvl="2">
      <w:numFmt w:val="bullet"/>
      <w:lvlText w:val="•"/>
      <w:lvlJc w:val="left"/>
      <w:pPr>
        <w:ind w:left="1869" w:hanging="221"/>
      </w:pPr>
    </w:lvl>
    <w:lvl w:ilvl="3">
      <w:numFmt w:val="bullet"/>
      <w:lvlText w:val="•"/>
      <w:lvlJc w:val="left"/>
      <w:pPr>
        <w:ind w:left="2410" w:hanging="221"/>
      </w:pPr>
    </w:lvl>
    <w:lvl w:ilvl="4">
      <w:numFmt w:val="bullet"/>
      <w:lvlText w:val="•"/>
      <w:lvlJc w:val="left"/>
      <w:pPr>
        <w:ind w:left="2951" w:hanging="221"/>
      </w:pPr>
    </w:lvl>
    <w:lvl w:ilvl="5">
      <w:numFmt w:val="bullet"/>
      <w:lvlText w:val="•"/>
      <w:lvlJc w:val="left"/>
      <w:pPr>
        <w:ind w:left="3492" w:hanging="221"/>
      </w:pPr>
    </w:lvl>
    <w:lvl w:ilvl="6">
      <w:numFmt w:val="bullet"/>
      <w:lvlText w:val="•"/>
      <w:lvlJc w:val="left"/>
      <w:pPr>
        <w:ind w:left="4033" w:hanging="221"/>
      </w:pPr>
    </w:lvl>
    <w:lvl w:ilvl="7">
      <w:numFmt w:val="bullet"/>
      <w:lvlText w:val="•"/>
      <w:lvlJc w:val="left"/>
      <w:pPr>
        <w:ind w:left="4574" w:hanging="221"/>
      </w:pPr>
    </w:lvl>
    <w:lvl w:ilvl="8">
      <w:numFmt w:val="bullet"/>
      <w:lvlText w:val="•"/>
      <w:lvlJc w:val="left"/>
      <w:pPr>
        <w:ind w:left="5115" w:hanging="221"/>
      </w:pPr>
    </w:lvl>
  </w:abstractNum>
  <w:abstractNum w:abstractNumId="4">
    <w:nsid w:val="00000406"/>
    <w:multiLevelType w:val="multilevel"/>
    <w:tmpl w:val="00000889"/>
    <w:lvl w:ilvl="0">
      <w:numFmt w:val="bullet"/>
      <w:lvlText w:val="o"/>
      <w:lvlJc w:val="left"/>
      <w:pPr>
        <w:ind w:left="850" w:hanging="221"/>
      </w:pPr>
      <w:rPr>
        <w:rFonts w:ascii="Courier New" w:hAnsi="Courier New"/>
        <w:b w:val="0"/>
        <w:w w:val="99"/>
        <w:sz w:val="20"/>
      </w:rPr>
    </w:lvl>
    <w:lvl w:ilvl="1">
      <w:numFmt w:val="bullet"/>
      <w:lvlText w:val="•"/>
      <w:lvlJc w:val="left"/>
      <w:pPr>
        <w:ind w:left="1381" w:hanging="221"/>
      </w:pPr>
    </w:lvl>
    <w:lvl w:ilvl="2">
      <w:numFmt w:val="bullet"/>
      <w:lvlText w:val="•"/>
      <w:lvlJc w:val="left"/>
      <w:pPr>
        <w:ind w:left="1911" w:hanging="221"/>
      </w:pPr>
    </w:lvl>
    <w:lvl w:ilvl="3">
      <w:numFmt w:val="bullet"/>
      <w:lvlText w:val="•"/>
      <w:lvlJc w:val="left"/>
      <w:pPr>
        <w:ind w:left="2442" w:hanging="221"/>
      </w:pPr>
    </w:lvl>
    <w:lvl w:ilvl="4">
      <w:numFmt w:val="bullet"/>
      <w:lvlText w:val="•"/>
      <w:lvlJc w:val="left"/>
      <w:pPr>
        <w:ind w:left="2973" w:hanging="221"/>
      </w:pPr>
    </w:lvl>
    <w:lvl w:ilvl="5">
      <w:numFmt w:val="bullet"/>
      <w:lvlText w:val="•"/>
      <w:lvlJc w:val="left"/>
      <w:pPr>
        <w:ind w:left="3503" w:hanging="221"/>
      </w:pPr>
    </w:lvl>
    <w:lvl w:ilvl="6">
      <w:numFmt w:val="bullet"/>
      <w:lvlText w:val="•"/>
      <w:lvlJc w:val="left"/>
      <w:pPr>
        <w:ind w:left="4034" w:hanging="221"/>
      </w:pPr>
    </w:lvl>
    <w:lvl w:ilvl="7">
      <w:numFmt w:val="bullet"/>
      <w:lvlText w:val="•"/>
      <w:lvlJc w:val="left"/>
      <w:pPr>
        <w:ind w:left="4565" w:hanging="221"/>
      </w:pPr>
    </w:lvl>
    <w:lvl w:ilvl="8">
      <w:numFmt w:val="bullet"/>
      <w:lvlText w:val="•"/>
      <w:lvlJc w:val="left"/>
      <w:pPr>
        <w:ind w:left="5095" w:hanging="221"/>
      </w:pPr>
    </w:lvl>
  </w:abstractNum>
  <w:abstractNum w:abstractNumId="5">
    <w:nsid w:val="00000407"/>
    <w:multiLevelType w:val="multilevel"/>
    <w:tmpl w:val="0000088A"/>
    <w:lvl w:ilvl="0">
      <w:numFmt w:val="bullet"/>
      <w:lvlText w:val="o"/>
      <w:lvlJc w:val="left"/>
      <w:pPr>
        <w:ind w:left="734" w:hanging="221"/>
      </w:pPr>
      <w:rPr>
        <w:rFonts w:ascii="Courier New" w:hAnsi="Courier New"/>
        <w:b w:val="0"/>
        <w:w w:val="99"/>
        <w:sz w:val="20"/>
      </w:rPr>
    </w:lvl>
    <w:lvl w:ilvl="1">
      <w:numFmt w:val="bullet"/>
      <w:lvlText w:val="•"/>
      <w:lvlJc w:val="left"/>
      <w:pPr>
        <w:ind w:left="1249" w:hanging="221"/>
      </w:pPr>
    </w:lvl>
    <w:lvl w:ilvl="2">
      <w:numFmt w:val="bullet"/>
      <w:lvlText w:val="•"/>
      <w:lvlJc w:val="left"/>
      <w:pPr>
        <w:ind w:left="1764" w:hanging="221"/>
      </w:pPr>
    </w:lvl>
    <w:lvl w:ilvl="3">
      <w:numFmt w:val="bullet"/>
      <w:lvlText w:val="•"/>
      <w:lvlJc w:val="left"/>
      <w:pPr>
        <w:ind w:left="2278" w:hanging="221"/>
      </w:pPr>
    </w:lvl>
    <w:lvl w:ilvl="4">
      <w:numFmt w:val="bullet"/>
      <w:lvlText w:val="•"/>
      <w:lvlJc w:val="left"/>
      <w:pPr>
        <w:ind w:left="2793" w:hanging="221"/>
      </w:pPr>
    </w:lvl>
    <w:lvl w:ilvl="5">
      <w:numFmt w:val="bullet"/>
      <w:lvlText w:val="•"/>
      <w:lvlJc w:val="left"/>
      <w:pPr>
        <w:ind w:left="3308" w:hanging="221"/>
      </w:pPr>
    </w:lvl>
    <w:lvl w:ilvl="6">
      <w:numFmt w:val="bullet"/>
      <w:lvlText w:val="•"/>
      <w:lvlJc w:val="left"/>
      <w:pPr>
        <w:ind w:left="3823" w:hanging="221"/>
      </w:pPr>
    </w:lvl>
    <w:lvl w:ilvl="7">
      <w:numFmt w:val="bullet"/>
      <w:lvlText w:val="•"/>
      <w:lvlJc w:val="left"/>
      <w:pPr>
        <w:ind w:left="4338" w:hanging="221"/>
      </w:pPr>
    </w:lvl>
    <w:lvl w:ilvl="8">
      <w:numFmt w:val="bullet"/>
      <w:lvlText w:val="•"/>
      <w:lvlJc w:val="left"/>
      <w:pPr>
        <w:ind w:left="4852" w:hanging="221"/>
      </w:p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3599"/>
    <w:rsid w:val="002F0281"/>
    <w:rsid w:val="003B1767"/>
    <w:rsid w:val="0048609F"/>
    <w:rsid w:val="006634BC"/>
    <w:rsid w:val="00A13599"/>
    <w:rsid w:val="00C86749"/>
    <w:rsid w:val="00DD6B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semiHidden="0" w:uiPriority="1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1"/>
    <w:qFormat/>
    <w:pPr>
      <w:ind w:left="1024"/>
      <w:outlineLvl w:val="0"/>
    </w:pPr>
    <w:rPr>
      <w:rFonts w:ascii="Arial" w:hAnsi="Arial" w:cs="Arial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1"/>
    <w:qFormat/>
    <w:pPr>
      <w:ind w:left="1024"/>
      <w:outlineLvl w:val="1"/>
    </w:pPr>
    <w:rPr>
      <w:rFonts w:ascii="Arial" w:hAnsi="Arial" w:cs="Arial"/>
      <w:b/>
      <w:bCs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1"/>
    <w:qFormat/>
    <w:pPr>
      <w:ind w:left="791"/>
      <w:outlineLvl w:val="2"/>
    </w:pPr>
    <w:rPr>
      <w:rFonts w:ascii="Arial" w:hAnsi="Arial" w:cs="Arial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Pr>
      <w:rFonts w:asciiTheme="majorHAnsi" w:eastAsiaTheme="majorEastAsia" w:hAnsiTheme="majorHAnsi" w:cs="Times New Roman"/>
      <w:b/>
      <w:bCs/>
      <w:sz w:val="26"/>
      <w:szCs w:val="26"/>
    </w:rPr>
  </w:style>
  <w:style w:type="paragraph" w:styleId="BodyText">
    <w:name w:val="Body Text"/>
    <w:basedOn w:val="Normal"/>
    <w:link w:val="BodyTextChar"/>
    <w:uiPriority w:val="1"/>
    <w:qFormat/>
    <w:pPr>
      <w:ind w:left="734"/>
    </w:pPr>
    <w:rPr>
      <w:rFonts w:ascii="Arial" w:hAnsi="Arial" w:cs="Arial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A1359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A13599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A1359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A13599"/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17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1767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48609F"/>
    <w:rPr>
      <w:rFonts w:ascii="Arial" w:hAnsi="Arial"/>
      <w:color w:val="3366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semiHidden="0" w:uiPriority="1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1"/>
    <w:qFormat/>
    <w:pPr>
      <w:ind w:left="1024"/>
      <w:outlineLvl w:val="0"/>
    </w:pPr>
    <w:rPr>
      <w:rFonts w:ascii="Arial" w:hAnsi="Arial" w:cs="Arial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1"/>
    <w:qFormat/>
    <w:pPr>
      <w:ind w:left="1024"/>
      <w:outlineLvl w:val="1"/>
    </w:pPr>
    <w:rPr>
      <w:rFonts w:ascii="Arial" w:hAnsi="Arial" w:cs="Arial"/>
      <w:b/>
      <w:bCs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1"/>
    <w:qFormat/>
    <w:pPr>
      <w:ind w:left="791"/>
      <w:outlineLvl w:val="2"/>
    </w:pPr>
    <w:rPr>
      <w:rFonts w:ascii="Arial" w:hAnsi="Arial" w:cs="Arial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Pr>
      <w:rFonts w:asciiTheme="majorHAnsi" w:eastAsiaTheme="majorEastAsia" w:hAnsiTheme="majorHAnsi" w:cs="Times New Roman"/>
      <w:b/>
      <w:bCs/>
      <w:sz w:val="26"/>
      <w:szCs w:val="26"/>
    </w:rPr>
  </w:style>
  <w:style w:type="paragraph" w:styleId="BodyText">
    <w:name w:val="Body Text"/>
    <w:basedOn w:val="Normal"/>
    <w:link w:val="BodyTextChar"/>
    <w:uiPriority w:val="1"/>
    <w:qFormat/>
    <w:pPr>
      <w:ind w:left="734"/>
    </w:pPr>
    <w:rPr>
      <w:rFonts w:ascii="Arial" w:hAnsi="Arial" w:cs="Arial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A1359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A13599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A1359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A13599"/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17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1767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48609F"/>
    <w:rPr>
      <w:rFonts w:ascii="Arial" w:hAnsi="Arial"/>
      <w:color w:val="3366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image" Target="media/image30.png"/><Relationship Id="rId26" Type="http://schemas.openxmlformats.org/officeDocument/2006/relationships/image" Target="media/image70.png"/><Relationship Id="rId3" Type="http://schemas.microsoft.com/office/2007/relationships/stylesWithEffects" Target="stylesWithEffects.xml"/><Relationship Id="rId21" Type="http://schemas.openxmlformats.org/officeDocument/2006/relationships/image" Target="media/image5.pn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3.png"/><Relationship Id="rId25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0" Type="http://schemas.openxmlformats.org/officeDocument/2006/relationships/image" Target="media/image40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hyperlink" Target="http://www.scotland.gov.uk/Publications/2011/03/16182005/28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oter" Target="footer4.xml"/><Relationship Id="rId28" Type="http://schemas.openxmlformats.org/officeDocument/2006/relationships/image" Target="media/image80.png"/><Relationship Id="rId10" Type="http://schemas.openxmlformats.org/officeDocument/2006/relationships/hyperlink" Target="http://glo.li/2fslV2J" TargetMode="Externa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10.png"/><Relationship Id="rId14" Type="http://schemas.openxmlformats.org/officeDocument/2006/relationships/footer" Target="footer2.xml"/><Relationship Id="rId22" Type="http://schemas.openxmlformats.org/officeDocument/2006/relationships/image" Target="media/image50.png"/><Relationship Id="rId27" Type="http://schemas.openxmlformats.org/officeDocument/2006/relationships/image" Target="media/image8.png"/><Relationship Id="rId30" Type="http://schemas.openxmlformats.org/officeDocument/2006/relationships/theme" Target="theme/theme1.xml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60.jpeg"/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2344</Words>
  <Characters>12871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This island is going renewable learnin journey</vt:lpstr>
    </vt:vector>
  </TitlesOfParts>
  <Company>Scottish Government</Company>
  <LinksUpToDate>false</LinksUpToDate>
  <CharactersWithSpaces>15185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This island is going renewable learnin journey</dc:title>
  <dc:creator>Learning and Teaching Scotland</dc:creator>
  <cp:lastModifiedBy>Gormley A (Tony)</cp:lastModifiedBy>
  <cp:revision>5</cp:revision>
  <dcterms:created xsi:type="dcterms:W3CDTF">2016-11-24T15:23:00Z</dcterms:created>
  <dcterms:modified xsi:type="dcterms:W3CDTF">2016-11-30T08:43:00Z</dcterms:modified>
</cp:coreProperties>
</file>